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C60BF" w:rsidR="000D6BA8" w:rsidP="00C62C16" w:rsidRDefault="00071633" w14:paraId="6B7ED067" w14:textId="77777777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5C60BF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5C60BF" w:rsidR="00071633" w:rsidP="00C62C16" w:rsidRDefault="00071633" w14:paraId="7B0DE3F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5C60BF" w:rsidR="00071633" w:rsidP="00C62C16" w:rsidRDefault="00071633" w14:paraId="5EEF984E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TRGOVAČKI SUD U ZAGREBU</w:t>
      </w:r>
    </w:p>
    <w:p w:rsidRPr="005C60BF" w:rsidR="00F33263" w:rsidP="00F33263" w:rsidRDefault="00071633" w14:paraId="406E1B35" w14:textId="0F035A74">
      <w:pPr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Zagreb, </w:t>
      </w:r>
      <w:r w:rsidRPr="005C60BF" w:rsidR="008612E8">
        <w:rPr>
          <w:rFonts w:ascii="Arial" w:hAnsi="Arial" w:cs="Arial"/>
          <w:sz w:val="24"/>
          <w:szCs w:val="24"/>
        </w:rPr>
        <w:t xml:space="preserve">Trg Johna </w:t>
      </w:r>
      <w:r w:rsidRPr="005C60BF" w:rsidR="00493C22">
        <w:rPr>
          <w:rFonts w:ascii="Arial" w:hAnsi="Arial" w:cs="Arial"/>
          <w:sz w:val="24"/>
          <w:szCs w:val="24"/>
        </w:rPr>
        <w:t>Fitzgeralda Kennedy</w:t>
      </w:r>
      <w:r w:rsidRPr="005C60BF" w:rsidR="00646600">
        <w:rPr>
          <w:rFonts w:ascii="Arial" w:hAnsi="Arial" w:cs="Arial"/>
          <w:sz w:val="24"/>
          <w:szCs w:val="24"/>
        </w:rPr>
        <w:t>j</w:t>
      </w:r>
      <w:r w:rsidRPr="005C60BF" w:rsidR="008612E8">
        <w:rPr>
          <w:rFonts w:ascii="Arial" w:hAnsi="Arial" w:cs="Arial"/>
          <w:sz w:val="24"/>
          <w:szCs w:val="24"/>
        </w:rPr>
        <w:t>a 11</w:t>
      </w:r>
      <w:r w:rsidRPr="005C60BF" w:rsidR="005568C5">
        <w:rPr>
          <w:rFonts w:ascii="Arial" w:hAnsi="Arial" w:cs="Arial"/>
          <w:bCs/>
          <w:sz w:val="24"/>
          <w:szCs w:val="24"/>
        </w:rPr>
        <w:tab/>
      </w:r>
      <w:r w:rsidRPr="005C60BF" w:rsidR="005568C5">
        <w:rPr>
          <w:rFonts w:ascii="Arial" w:hAnsi="Arial" w:cs="Arial"/>
          <w:bCs/>
          <w:sz w:val="24"/>
          <w:szCs w:val="24"/>
        </w:rPr>
        <w:tab/>
      </w:r>
      <w:r w:rsidRPr="005C60BF" w:rsidR="00F33263">
        <w:rPr>
          <w:rFonts w:ascii="Arial" w:hAnsi="Arial" w:cs="Arial"/>
          <w:bCs/>
          <w:sz w:val="24"/>
          <w:szCs w:val="24"/>
        </w:rPr>
        <w:tab/>
      </w:r>
      <w:r w:rsidRPr="005C60BF" w:rsidR="005568C5">
        <w:rPr>
          <w:rFonts w:ascii="Arial" w:hAnsi="Arial" w:cs="Arial"/>
          <w:bCs/>
          <w:sz w:val="24"/>
          <w:szCs w:val="24"/>
        </w:rPr>
        <w:tab/>
      </w:r>
      <w:r w:rsidRPr="005C60BF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5C60BF" w:rsidR="00896A8B">
        <w:rPr>
          <w:rFonts w:ascii="Arial" w:hAnsi="Arial" w:cs="Arial"/>
          <w:bCs/>
          <w:sz w:val="24"/>
          <w:szCs w:val="24"/>
        </w:rPr>
        <w:tab/>
      </w:r>
      <w:r w:rsidRPr="005C60BF" w:rsidR="000D6F92">
        <w:rPr>
          <w:rFonts w:ascii="Arial" w:hAnsi="Arial" w:cs="Arial"/>
          <w:bCs/>
          <w:sz w:val="24"/>
          <w:szCs w:val="24"/>
        </w:rPr>
        <w:tab/>
      </w:r>
      <w:r w:rsidRPr="005C60BF" w:rsidR="000D6F92">
        <w:rPr>
          <w:rFonts w:ascii="Arial" w:hAnsi="Arial" w:cs="Arial"/>
          <w:bCs/>
          <w:sz w:val="24"/>
          <w:szCs w:val="24"/>
        </w:rPr>
        <w:tab/>
      </w:r>
      <w:r w:rsidRPr="005C60BF" w:rsidR="0089076F">
        <w:rPr>
          <w:rFonts w:ascii="Arial" w:hAnsi="Arial" w:cs="Arial"/>
          <w:bCs/>
          <w:sz w:val="24"/>
          <w:szCs w:val="24"/>
        </w:rPr>
        <w:tab/>
      </w:r>
      <w:r w:rsidRPr="005C60BF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5C60BF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5C60BF" w:rsidR="000D6F92">
        <w:rPr>
          <w:rFonts w:ascii="Arial" w:hAnsi="Arial" w:cs="Arial"/>
          <w:bCs/>
          <w:sz w:val="24"/>
          <w:szCs w:val="24"/>
        </w:rPr>
        <w:t xml:space="preserve">               </w:t>
      </w:r>
      <w:r w:rsidRPr="005C60BF" w:rsidR="00F029F1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C60BF" w:rsidR="00002D97">
        <w:rPr>
          <w:rFonts w:ascii="Arial" w:hAnsi="Arial" w:cs="Arial"/>
          <w:bCs/>
          <w:sz w:val="24"/>
          <w:szCs w:val="24"/>
        </w:rPr>
        <w:t xml:space="preserve">   </w:t>
      </w:r>
    </w:p>
    <w:p w:rsidRPr="005C60BF" w:rsidR="00853FF6" w:rsidP="00F33263" w:rsidRDefault="00954EB4" w14:paraId="28B2C1E1" w14:textId="33D1ADC1">
      <w:pPr>
        <w:ind w:left="5444" w:firstLine="1361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St</w:t>
      </w:r>
      <w:r w:rsidRPr="005C60BF" w:rsidR="00F70F2C">
        <w:rPr>
          <w:rFonts w:ascii="Arial" w:hAnsi="Arial" w:cs="Arial"/>
          <w:bCs/>
          <w:sz w:val="24"/>
          <w:szCs w:val="24"/>
        </w:rPr>
        <w:t>-</w:t>
      </w:r>
      <w:r w:rsidR="00421847">
        <w:rPr>
          <w:rFonts w:ascii="Arial" w:hAnsi="Arial" w:cs="Arial"/>
          <w:bCs/>
          <w:sz w:val="24"/>
          <w:szCs w:val="24"/>
        </w:rPr>
        <w:t>871</w:t>
      </w:r>
      <w:r w:rsidRPr="005C60BF" w:rsidR="00F36E79">
        <w:rPr>
          <w:rFonts w:ascii="Arial" w:hAnsi="Arial" w:cs="Arial"/>
          <w:bCs/>
          <w:sz w:val="24"/>
          <w:szCs w:val="24"/>
        </w:rPr>
        <w:t>/2025</w:t>
      </w:r>
    </w:p>
    <w:p w:rsidRPr="005C60BF" w:rsidR="00853FF6" w:rsidP="00C62C16" w:rsidRDefault="00853FF6" w14:paraId="6CC48A89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853FF6" w:rsidP="00C6522F" w:rsidRDefault="00853FF6" w14:paraId="4B0393A5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5C60BF">
        <w:rPr>
          <w:rFonts w:ascii="Arial" w:hAnsi="Arial" w:cs="Arial"/>
          <w:b w:val="false"/>
          <w:bCs/>
          <w:szCs w:val="24"/>
        </w:rPr>
        <w:t>Z A P I S N I K</w:t>
      </w:r>
    </w:p>
    <w:p w:rsidRPr="005C60BF" w:rsidR="00853FF6" w:rsidP="00C6522F" w:rsidRDefault="00071633" w14:paraId="6343EDBE" w14:textId="77777777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5C60BF">
        <w:rPr>
          <w:rFonts w:ascii="Arial" w:hAnsi="Arial" w:cs="Arial"/>
          <w:b w:val="false"/>
          <w:bCs/>
          <w:szCs w:val="24"/>
        </w:rPr>
        <w:t>S</w:t>
      </w:r>
      <w:r w:rsidRPr="005C60BF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5C60BF" w:rsidR="008962AC" w:rsidP="008962AC" w:rsidRDefault="008962AC" w14:paraId="400472D5" w14:textId="77777777">
      <w:pPr>
        <w:rPr>
          <w:rFonts w:ascii="Arial" w:hAnsi="Arial" w:cs="Arial"/>
          <w:sz w:val="24"/>
          <w:szCs w:val="24"/>
        </w:rPr>
      </w:pPr>
    </w:p>
    <w:p w:rsidRPr="00DB1F4D" w:rsidR="000834CF" w:rsidP="00481718" w:rsidRDefault="008962AC" w14:paraId="3766DE3A" w14:textId="5EEA7B00">
      <w:pPr>
        <w:pStyle w:val="Default"/>
        <w:rPr>
          <w:rFonts w:ascii="Arial" w:hAnsi="Arial" w:cs="Arial"/>
        </w:rPr>
      </w:pPr>
      <w:r w:rsidRPr="00DB1F4D">
        <w:rPr>
          <w:rFonts w:ascii="Arial" w:hAnsi="Arial" w:cs="Arial"/>
          <w:bCs/>
        </w:rPr>
        <w:t xml:space="preserve">održanog dana </w:t>
      </w:r>
      <w:r w:rsidR="00DB1F4D">
        <w:rPr>
          <w:rFonts w:ascii="Arial" w:hAnsi="Arial" w:cs="Arial"/>
          <w:bCs/>
        </w:rPr>
        <w:t>5. studenog</w:t>
      </w:r>
      <w:r w:rsidRPr="00DB1F4D" w:rsidR="006A1E92">
        <w:rPr>
          <w:rFonts w:ascii="Arial" w:hAnsi="Arial" w:cs="Arial"/>
          <w:bCs/>
        </w:rPr>
        <w:t xml:space="preserve"> 2025.</w:t>
      </w:r>
      <w:r w:rsidRPr="00DB1F4D" w:rsidR="005F12F6">
        <w:rPr>
          <w:rFonts w:ascii="Arial" w:hAnsi="Arial" w:cs="Arial"/>
          <w:bCs/>
        </w:rPr>
        <w:t xml:space="preserve"> kod Trgovačkom sudu u Zagrebu</w:t>
      </w:r>
      <w:r w:rsidRPr="00DB1F4D" w:rsidR="00936802">
        <w:rPr>
          <w:rFonts w:ascii="Arial" w:hAnsi="Arial" w:cs="Arial"/>
          <w:bCs/>
        </w:rPr>
        <w:t xml:space="preserve">, </w:t>
      </w:r>
      <w:r w:rsidRPr="00DB1F4D" w:rsidR="00261AED">
        <w:rPr>
          <w:rFonts w:ascii="Arial" w:hAnsi="Arial" w:cs="Arial"/>
          <w:bCs/>
        </w:rPr>
        <w:t xml:space="preserve">u </w:t>
      </w:r>
      <w:r w:rsidRPr="00DB1F4D" w:rsidR="00FF32FD">
        <w:rPr>
          <w:rFonts w:ascii="Arial" w:hAnsi="Arial" w:cs="Arial"/>
          <w:bCs/>
        </w:rPr>
        <w:t>steča</w:t>
      </w:r>
      <w:r w:rsidRPr="00DB1F4D" w:rsidR="00FF32FD">
        <w:rPr>
          <w:rFonts w:ascii="Arial" w:hAnsi="Arial" w:cs="Arial"/>
        </w:rPr>
        <w:t>jnom postupku nad</w:t>
      </w:r>
      <w:r w:rsidRPr="00DB1F4D" w:rsidR="004B0A91">
        <w:rPr>
          <w:rFonts w:ascii="Arial" w:hAnsi="Arial" w:cs="Arial"/>
        </w:rPr>
        <w:t xml:space="preserve"> </w:t>
      </w:r>
      <w:r w:rsidRPr="00DB1F4D" w:rsidR="000E580B">
        <w:rPr>
          <w:rFonts w:ascii="Arial" w:hAnsi="Arial" w:cs="Arial"/>
        </w:rPr>
        <w:t xml:space="preserve"> </w:t>
      </w:r>
      <w:r w:rsidRPr="00DB1F4D" w:rsidR="00C32F16">
        <w:rPr>
          <w:rFonts w:ascii="Arial" w:hAnsi="Arial" w:cs="Arial"/>
        </w:rPr>
        <w:t xml:space="preserve">stečajnim dužnikom </w:t>
      </w:r>
      <w:r w:rsidRPr="00DB1F4D" w:rsidR="0059708C">
        <w:rPr>
          <w:rFonts w:ascii="Arial" w:hAnsi="Arial" w:cs="Arial"/>
        </w:rPr>
        <w:t xml:space="preserve"> </w:t>
      </w:r>
      <w:r w:rsidRPr="00DB1F4D" w:rsidR="00481718">
        <w:rPr>
          <w:rFonts w:ascii="Arial" w:hAnsi="Arial" w:cs="Arial"/>
        </w:rPr>
        <w:t>TUPPERWARE d.o.o., Zagreb, Petrovaradinska ulica 1, OIB: 97371290237</w:t>
      </w:r>
    </w:p>
    <w:p w:rsidRPr="005C60BF" w:rsidR="00BA203A" w:rsidP="00BA203A" w:rsidRDefault="00BA203A" w14:paraId="7C7424DF" w14:textId="77777777">
      <w:pPr>
        <w:pStyle w:val="Default"/>
        <w:spacing w:after="27"/>
        <w:jc w:val="both"/>
        <w:rPr>
          <w:rFonts w:ascii="Arial" w:hAnsi="Arial" w:cs="Arial"/>
        </w:rPr>
      </w:pPr>
    </w:p>
    <w:p w:rsidRPr="005C60BF" w:rsidR="00853FF6" w:rsidP="00C62C16" w:rsidRDefault="00853FF6" w14:paraId="006821C7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Nazočni od suda:</w:t>
      </w:r>
    </w:p>
    <w:p w:rsidRPr="005C60BF" w:rsidR="00853FF6" w:rsidP="00C62C16" w:rsidRDefault="00071633" w14:paraId="35E4867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Vesna Sremac Šoštar</w:t>
      </w:r>
      <w:r w:rsidRPr="005C60BF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5C60BF" w:rsidR="00853FF6">
        <w:rPr>
          <w:rFonts w:ascii="Arial" w:hAnsi="Arial" w:cs="Arial"/>
          <w:bCs/>
          <w:sz w:val="24"/>
          <w:szCs w:val="24"/>
        </w:rPr>
        <w:t>sudac</w:t>
      </w:r>
    </w:p>
    <w:p w:rsidRPr="005C60BF" w:rsidR="00853FF6" w:rsidP="00126873" w:rsidRDefault="001D4B0C" w14:paraId="1B066AE8" w14:textId="231FD3B1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Vinka Mihalinčić</w:t>
      </w:r>
      <w:r w:rsidRPr="005C60BF" w:rsidR="00853FF6">
        <w:rPr>
          <w:rFonts w:ascii="Arial" w:hAnsi="Arial" w:cs="Arial"/>
          <w:bCs/>
          <w:sz w:val="24"/>
          <w:szCs w:val="24"/>
        </w:rPr>
        <w:t>, zapisničar</w:t>
      </w:r>
      <w:r w:rsidRPr="005C60BF" w:rsidR="00126873">
        <w:rPr>
          <w:rFonts w:ascii="Arial" w:hAnsi="Arial" w:cs="Arial"/>
          <w:bCs/>
          <w:sz w:val="24"/>
          <w:szCs w:val="24"/>
        </w:rPr>
        <w:tab/>
      </w:r>
    </w:p>
    <w:p w:rsidRPr="005C60BF" w:rsidR="00853FF6" w:rsidP="00C62C16" w:rsidRDefault="00853FF6" w14:paraId="603FFD94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9835DE" w:rsidP="00C62C16" w:rsidRDefault="00853FF6" w14:paraId="11EFF28E" w14:textId="6E9166A0">
      <w:pPr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>Utvrđuje se da je pristu</w:t>
      </w:r>
      <w:r w:rsidRPr="005C60BF" w:rsidR="002A3A8D">
        <w:rPr>
          <w:rFonts w:ascii="Arial" w:hAnsi="Arial" w:cs="Arial"/>
          <w:sz w:val="24"/>
          <w:szCs w:val="24"/>
        </w:rPr>
        <w:t>pio</w:t>
      </w:r>
      <w:r w:rsidRPr="005C60BF">
        <w:rPr>
          <w:rFonts w:ascii="Arial" w:hAnsi="Arial" w:cs="Arial"/>
          <w:sz w:val="24"/>
          <w:szCs w:val="24"/>
        </w:rPr>
        <w:t xml:space="preserve"> stečajn</w:t>
      </w:r>
      <w:r w:rsidRPr="005C60BF" w:rsidR="002A3A8D">
        <w:rPr>
          <w:rFonts w:ascii="Arial" w:hAnsi="Arial" w:cs="Arial"/>
          <w:sz w:val="24"/>
          <w:szCs w:val="24"/>
        </w:rPr>
        <w:t>i</w:t>
      </w:r>
      <w:r w:rsidRPr="005C60BF" w:rsidR="00DC6824">
        <w:rPr>
          <w:rFonts w:ascii="Arial" w:hAnsi="Arial" w:cs="Arial"/>
          <w:sz w:val="24"/>
          <w:szCs w:val="24"/>
        </w:rPr>
        <w:t xml:space="preserve"> </w:t>
      </w:r>
      <w:r w:rsidRPr="005C60BF" w:rsidR="00A63F46">
        <w:rPr>
          <w:rFonts w:ascii="Arial" w:hAnsi="Arial" w:cs="Arial"/>
          <w:sz w:val="24"/>
          <w:szCs w:val="24"/>
        </w:rPr>
        <w:t>upravitelj</w:t>
      </w:r>
      <w:r w:rsidRPr="005C60BF" w:rsidR="008546BC">
        <w:rPr>
          <w:rFonts w:ascii="Arial" w:hAnsi="Arial" w:cs="Arial"/>
          <w:sz w:val="24"/>
          <w:szCs w:val="24"/>
        </w:rPr>
        <w:t xml:space="preserve"> </w:t>
      </w:r>
      <w:r w:rsidR="00DB1F4D">
        <w:rPr>
          <w:rFonts w:ascii="Arial" w:hAnsi="Arial" w:cs="Arial"/>
          <w:sz w:val="24"/>
          <w:szCs w:val="24"/>
        </w:rPr>
        <w:t>Josip Jadran Sekso</w:t>
      </w:r>
    </w:p>
    <w:p w:rsidRPr="005C60BF" w:rsidR="00954230" w:rsidP="00C62C16" w:rsidRDefault="00B23978" w14:paraId="3D38F89E" w14:textId="77777777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ab/>
      </w:r>
    </w:p>
    <w:p w:rsidRPr="005C60BF" w:rsidR="00D4581C" w:rsidP="00C62C16" w:rsidRDefault="00071633" w14:paraId="4DA6A6BB" w14:textId="28A3FD48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Započeto </w:t>
      </w:r>
      <w:r w:rsidRPr="005C60BF" w:rsidR="00E83A30">
        <w:rPr>
          <w:rFonts w:ascii="Arial" w:hAnsi="Arial" w:cs="Arial"/>
          <w:bCs/>
          <w:sz w:val="24"/>
          <w:szCs w:val="24"/>
        </w:rPr>
        <w:t xml:space="preserve">u </w:t>
      </w:r>
      <w:r w:rsidR="00DB1F4D">
        <w:rPr>
          <w:rFonts w:ascii="Arial" w:hAnsi="Arial" w:cs="Arial"/>
          <w:bCs/>
          <w:sz w:val="24"/>
          <w:szCs w:val="24"/>
        </w:rPr>
        <w:t>10</w:t>
      </w:r>
      <w:r w:rsidR="0073477E">
        <w:rPr>
          <w:rFonts w:ascii="Arial" w:hAnsi="Arial" w:cs="Arial"/>
          <w:bCs/>
          <w:sz w:val="24"/>
          <w:szCs w:val="24"/>
        </w:rPr>
        <w:t>,00</w:t>
      </w:r>
      <w:r w:rsidRPr="005C60BF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853FF6">
        <w:rPr>
          <w:rFonts w:ascii="Arial" w:hAnsi="Arial" w:cs="Arial"/>
          <w:bCs/>
          <w:sz w:val="24"/>
          <w:szCs w:val="24"/>
        </w:rPr>
        <w:t>sati</w:t>
      </w:r>
    </w:p>
    <w:p w:rsidRPr="005C60BF" w:rsidR="00D4581C" w:rsidP="00C62C16" w:rsidRDefault="00D4581C" w14:paraId="0D572BE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071633" w:rsidP="00C62C16" w:rsidRDefault="00853FF6" w14:paraId="643BF9D5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Ročište je javno.</w:t>
      </w:r>
    </w:p>
    <w:p w:rsidRPr="005C60BF" w:rsidR="00071633" w:rsidP="00C62C16" w:rsidRDefault="00071633" w14:paraId="6BEC5411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853FF6" w:rsidP="00C62C16" w:rsidRDefault="00853FF6" w14:paraId="6461FB65" w14:textId="26BF76B0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Utvrđuje se da </w:t>
      </w:r>
      <w:r w:rsidRPr="005C60BF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  <w:r w:rsidRPr="005C60BF" w:rsidR="00D677FE">
        <w:rPr>
          <w:rFonts w:ascii="Arial" w:hAnsi="Arial" w:cs="Arial"/>
          <w:bCs/>
          <w:sz w:val="24"/>
          <w:szCs w:val="24"/>
        </w:rPr>
        <w:t xml:space="preserve"> </w:t>
      </w:r>
    </w:p>
    <w:p w:rsidR="007D4BCF" w:rsidP="00195F0D" w:rsidRDefault="004373FD" w14:paraId="39EF4B86" w14:textId="33EA1AA7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nitko</w:t>
      </w:r>
    </w:p>
    <w:p w:rsidRPr="005C60BF" w:rsidR="004373FD" w:rsidP="00195F0D" w:rsidRDefault="004373FD" w14:paraId="370D4CD0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261EED" w:rsidP="005F12F6" w:rsidRDefault="00261EED" w14:paraId="432C85EF" w14:textId="3EBB78C2">
      <w:pPr>
        <w:pStyle w:val="Naslov1"/>
        <w:ind w:firstLine="720"/>
        <w:jc w:val="both"/>
        <w:rPr>
          <w:rFonts w:ascii="Arial" w:hAnsi="Arial" w:cs="Arial"/>
          <w:b w:val="false"/>
          <w:szCs w:val="24"/>
        </w:rPr>
      </w:pPr>
      <w:r w:rsidRPr="005C60BF">
        <w:rPr>
          <w:rFonts w:ascii="Arial" w:hAnsi="Arial" w:cs="Arial"/>
          <w:b w:val="false"/>
          <w:szCs w:val="24"/>
        </w:rPr>
        <w:t xml:space="preserve">Utvrđuje se da je rješenjem od </w:t>
      </w:r>
      <w:r w:rsidR="00DB1F4D">
        <w:rPr>
          <w:rFonts w:ascii="Arial" w:hAnsi="Arial" w:cs="Arial"/>
          <w:b w:val="false"/>
          <w:szCs w:val="24"/>
        </w:rPr>
        <w:t>24</w:t>
      </w:r>
      <w:r w:rsidRPr="005C60BF" w:rsidR="001D7B46">
        <w:rPr>
          <w:rFonts w:ascii="Arial" w:hAnsi="Arial" w:cs="Arial"/>
          <w:b w:val="false"/>
          <w:szCs w:val="24"/>
        </w:rPr>
        <w:t>. srpnja</w:t>
      </w:r>
      <w:r w:rsidRPr="005C60BF" w:rsidR="00024D15">
        <w:rPr>
          <w:rFonts w:ascii="Arial" w:hAnsi="Arial" w:cs="Arial"/>
          <w:b w:val="false"/>
          <w:szCs w:val="24"/>
        </w:rPr>
        <w:t xml:space="preserve"> 2025</w:t>
      </w:r>
      <w:r w:rsidRPr="005C60BF">
        <w:rPr>
          <w:rFonts w:ascii="Arial" w:hAnsi="Arial" w:cs="Arial"/>
          <w:b w:val="false"/>
          <w:szCs w:val="24"/>
        </w:rPr>
        <w:t xml:space="preserve">., pod gornjim brojem, </w:t>
      </w:r>
      <w:r w:rsidRPr="005C60BF" w:rsidR="00C32F16">
        <w:rPr>
          <w:rFonts w:ascii="Arial" w:hAnsi="Arial" w:cs="Arial"/>
          <w:b w:val="false"/>
          <w:szCs w:val="24"/>
        </w:rPr>
        <w:t xml:space="preserve">otvoren je stečajni postupak nad gore navedenim dužnikom </w:t>
      </w:r>
      <w:r w:rsidRPr="005C60BF">
        <w:rPr>
          <w:rFonts w:ascii="Arial" w:hAnsi="Arial" w:cs="Arial"/>
          <w:b w:val="false"/>
          <w:szCs w:val="24"/>
        </w:rPr>
        <w:t xml:space="preserve">te su pozvani vjerovnici na podnošenje prijava tražbine, koje rješenje je objavljeno na mrežnoj stranici e-oglasna ploča Trgovačkog suda u Zagrebu dana </w:t>
      </w:r>
      <w:r w:rsidR="00DB1F4D">
        <w:rPr>
          <w:rFonts w:ascii="Arial" w:hAnsi="Arial" w:cs="Arial"/>
          <w:b w:val="false"/>
          <w:szCs w:val="24"/>
        </w:rPr>
        <w:t>24</w:t>
      </w:r>
      <w:r w:rsidRPr="005C60BF" w:rsidR="001D7B46">
        <w:rPr>
          <w:rFonts w:ascii="Arial" w:hAnsi="Arial" w:cs="Arial"/>
          <w:b w:val="false"/>
          <w:szCs w:val="24"/>
        </w:rPr>
        <w:t>. srpnja</w:t>
      </w:r>
      <w:r w:rsidRPr="005C60BF" w:rsidR="00024D15">
        <w:rPr>
          <w:rFonts w:ascii="Arial" w:hAnsi="Arial" w:cs="Arial"/>
          <w:b w:val="false"/>
          <w:szCs w:val="24"/>
        </w:rPr>
        <w:t xml:space="preserve"> 2025.</w:t>
      </w:r>
    </w:p>
    <w:p w:rsidRPr="005C60BF" w:rsidR="007D4DBC" w:rsidP="007D4DBC" w:rsidRDefault="007D4DBC" w14:paraId="08C7C361" w14:textId="77777777">
      <w:pPr>
        <w:rPr>
          <w:rFonts w:ascii="Arial" w:hAnsi="Arial" w:cs="Arial"/>
          <w:sz w:val="24"/>
          <w:szCs w:val="24"/>
        </w:rPr>
      </w:pPr>
    </w:p>
    <w:p w:rsidRPr="005C60BF" w:rsidR="00A50713" w:rsidP="001C716F" w:rsidRDefault="00A3654E" w14:paraId="69E2045E" w14:textId="4F07DA28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     </w:t>
      </w:r>
      <w:r w:rsidRPr="005C60BF" w:rsidR="00A50713">
        <w:rPr>
          <w:rFonts w:ascii="Arial" w:hAnsi="Arial" w:cs="Arial"/>
          <w:sz w:val="24"/>
          <w:szCs w:val="24"/>
        </w:rPr>
        <w:t xml:space="preserve"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</w:t>
      </w:r>
      <w:r w:rsidRPr="005C60BF" w:rsidR="008F4D4B">
        <w:rPr>
          <w:rFonts w:ascii="Arial" w:hAnsi="Arial" w:cs="Arial"/>
          <w:sz w:val="24"/>
          <w:szCs w:val="24"/>
        </w:rPr>
        <w:t>(</w:t>
      </w:r>
      <w:r w:rsidRPr="005C60BF" w:rsidR="00A50713">
        <w:rPr>
          <w:rFonts w:ascii="Arial" w:hAnsi="Arial" w:cs="Arial"/>
          <w:sz w:val="24"/>
          <w:szCs w:val="24"/>
        </w:rPr>
        <w:t>NN 71/</w:t>
      </w:r>
      <w:r w:rsidRPr="005C60BF" w:rsidR="007F1029">
        <w:rPr>
          <w:rFonts w:ascii="Arial" w:hAnsi="Arial" w:cs="Arial"/>
          <w:sz w:val="24"/>
          <w:szCs w:val="24"/>
        </w:rPr>
        <w:t>20</w:t>
      </w:r>
      <w:r w:rsidRPr="005C60BF" w:rsidR="00A50713">
        <w:rPr>
          <w:rFonts w:ascii="Arial" w:hAnsi="Arial" w:cs="Arial"/>
          <w:sz w:val="24"/>
          <w:szCs w:val="24"/>
        </w:rPr>
        <w:t>15</w:t>
      </w:r>
      <w:r w:rsidRPr="005C60BF" w:rsidR="00C874A9">
        <w:rPr>
          <w:rFonts w:ascii="Arial" w:hAnsi="Arial" w:cs="Arial"/>
          <w:sz w:val="24"/>
          <w:szCs w:val="24"/>
        </w:rPr>
        <w:t>, 104/</w:t>
      </w:r>
      <w:r w:rsidRPr="005C60BF" w:rsidR="007F1029">
        <w:rPr>
          <w:rFonts w:ascii="Arial" w:hAnsi="Arial" w:cs="Arial"/>
          <w:sz w:val="24"/>
          <w:szCs w:val="24"/>
        </w:rPr>
        <w:t>20</w:t>
      </w:r>
      <w:r w:rsidRPr="005C60BF" w:rsidR="00C874A9">
        <w:rPr>
          <w:rFonts w:ascii="Arial" w:hAnsi="Arial" w:cs="Arial"/>
          <w:sz w:val="24"/>
          <w:szCs w:val="24"/>
        </w:rPr>
        <w:t>17</w:t>
      </w:r>
      <w:r w:rsidRPr="005C60BF" w:rsidR="00152098">
        <w:rPr>
          <w:rFonts w:ascii="Arial" w:hAnsi="Arial" w:cs="Arial"/>
          <w:sz w:val="24"/>
          <w:szCs w:val="24"/>
        </w:rPr>
        <w:t>,36/</w:t>
      </w:r>
      <w:r w:rsidRPr="005C60BF" w:rsidR="007F1029">
        <w:rPr>
          <w:rFonts w:ascii="Arial" w:hAnsi="Arial" w:cs="Arial"/>
          <w:sz w:val="24"/>
          <w:szCs w:val="24"/>
        </w:rPr>
        <w:t>20</w:t>
      </w:r>
      <w:r w:rsidRPr="005C60BF" w:rsidR="00152098">
        <w:rPr>
          <w:rFonts w:ascii="Arial" w:hAnsi="Arial" w:cs="Arial"/>
          <w:sz w:val="24"/>
          <w:szCs w:val="24"/>
        </w:rPr>
        <w:t>22</w:t>
      </w:r>
      <w:r w:rsidRPr="005C60BF" w:rsidR="007F1029">
        <w:rPr>
          <w:rFonts w:ascii="Arial" w:hAnsi="Arial" w:cs="Arial"/>
          <w:sz w:val="24"/>
          <w:szCs w:val="24"/>
        </w:rPr>
        <w:t>, 27</w:t>
      </w:r>
      <w:r w:rsidRPr="005C60BF" w:rsidR="00EE1384">
        <w:rPr>
          <w:rFonts w:ascii="Arial" w:hAnsi="Arial" w:cs="Arial"/>
          <w:sz w:val="24"/>
          <w:szCs w:val="24"/>
        </w:rPr>
        <w:t>/</w:t>
      </w:r>
      <w:r w:rsidRPr="005C60BF" w:rsidR="007F1029">
        <w:rPr>
          <w:rFonts w:ascii="Arial" w:hAnsi="Arial" w:cs="Arial"/>
          <w:sz w:val="24"/>
          <w:szCs w:val="24"/>
        </w:rPr>
        <w:t>2024</w:t>
      </w:r>
      <w:r w:rsidRPr="005C60BF" w:rsidR="00A50713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</w:t>
      </w:r>
      <w:r w:rsidRPr="005C60BF" w:rsidR="008612E8">
        <w:rPr>
          <w:rFonts w:ascii="Arial" w:hAnsi="Arial" w:cs="Arial"/>
          <w:sz w:val="24"/>
          <w:szCs w:val="24"/>
        </w:rPr>
        <w:t>9/I u Trgovačkom sudu u Zagrebu, Livadarski put 7.</w:t>
      </w:r>
      <w:r w:rsidRPr="005C60BF" w:rsidR="00A50713">
        <w:rPr>
          <w:rFonts w:ascii="Arial" w:hAnsi="Arial" w:cs="Arial"/>
          <w:sz w:val="24"/>
          <w:szCs w:val="24"/>
        </w:rPr>
        <w:t xml:space="preserve">   </w:t>
      </w:r>
    </w:p>
    <w:p w:rsidRPr="005C60BF" w:rsidR="00E42E6C" w:rsidP="007648D9" w:rsidRDefault="00A50713" w14:paraId="1ECE8961" w14:textId="5510A60E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</w:t>
      </w:r>
      <w:r w:rsidRPr="005C60BF" w:rsidR="00D31E6F">
        <w:rPr>
          <w:rFonts w:ascii="Arial" w:hAnsi="Arial" w:cs="Arial"/>
          <w:sz w:val="24"/>
          <w:szCs w:val="24"/>
        </w:rPr>
        <w:t xml:space="preserve">od </w:t>
      </w:r>
      <w:r w:rsidR="00DB1F4D">
        <w:rPr>
          <w:rFonts w:ascii="Arial" w:hAnsi="Arial" w:cs="Arial"/>
          <w:sz w:val="24"/>
          <w:szCs w:val="24"/>
        </w:rPr>
        <w:t>24</w:t>
      </w:r>
      <w:r w:rsidRPr="005C60BF" w:rsidR="001D7B46">
        <w:rPr>
          <w:rFonts w:ascii="Arial" w:hAnsi="Arial" w:cs="Arial"/>
          <w:sz w:val="24"/>
          <w:szCs w:val="24"/>
        </w:rPr>
        <w:t>. srpnja</w:t>
      </w:r>
      <w:r w:rsidRPr="005C60BF" w:rsidR="001814D1">
        <w:rPr>
          <w:rFonts w:ascii="Arial" w:hAnsi="Arial" w:cs="Arial"/>
          <w:sz w:val="24"/>
          <w:szCs w:val="24"/>
        </w:rPr>
        <w:t xml:space="preserve"> </w:t>
      </w:r>
      <w:r w:rsidRPr="005C60BF" w:rsidR="00255E4B">
        <w:rPr>
          <w:rFonts w:ascii="Arial" w:hAnsi="Arial" w:cs="Arial"/>
          <w:sz w:val="24"/>
          <w:szCs w:val="24"/>
        </w:rPr>
        <w:t>2025.</w:t>
      </w:r>
    </w:p>
    <w:p w:rsidRPr="005C60BF" w:rsidR="00A50713" w:rsidP="007648D9" w:rsidRDefault="00A50713" w14:paraId="7479120C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5C60BF" w:rsidR="00A50713" w:rsidP="007648D9" w:rsidRDefault="00A50713" w14:paraId="63B63EF5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5C60BF" w:rsidR="00A50713" w:rsidP="007648D9" w:rsidRDefault="00A50713" w14:paraId="619A2CB8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5C60BF" w:rsidR="00A50713" w:rsidP="007648D9" w:rsidRDefault="00A50713" w14:paraId="72B28860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>Prelazi se na ispitivanje svake pojedine tražbine.</w:t>
      </w:r>
    </w:p>
    <w:p w:rsidRPr="005C60BF" w:rsidR="000D1A95" w:rsidP="001C716F" w:rsidRDefault="000D1A95" w14:paraId="4626BC8B" w14:textId="7777777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5C60BF" w:rsidR="00A50713" w:rsidP="007648D9" w:rsidRDefault="00A50713" w14:paraId="571BE91A" w14:textId="2676D70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lastRenderedPageBreak/>
        <w:t>Stečajni upravitelj izjavljuje da u ovom steča</w:t>
      </w:r>
      <w:r w:rsidRPr="005C60BF" w:rsidR="00E90AD3">
        <w:rPr>
          <w:rFonts w:ascii="Arial" w:hAnsi="Arial" w:cs="Arial"/>
          <w:sz w:val="24"/>
          <w:szCs w:val="24"/>
        </w:rPr>
        <w:t>jnom postupku ima vjerovnika</w:t>
      </w:r>
      <w:r w:rsidR="00A116F9">
        <w:rPr>
          <w:rFonts w:ascii="Arial" w:hAnsi="Arial" w:cs="Arial"/>
          <w:sz w:val="24"/>
          <w:szCs w:val="24"/>
        </w:rPr>
        <w:t xml:space="preserve"> </w:t>
      </w:r>
      <w:r w:rsidRPr="005C60BF" w:rsidR="00E95F9F">
        <w:rPr>
          <w:rFonts w:ascii="Arial" w:hAnsi="Arial" w:cs="Arial"/>
          <w:sz w:val="24"/>
          <w:szCs w:val="24"/>
        </w:rPr>
        <w:t xml:space="preserve"> </w:t>
      </w:r>
      <w:r w:rsidRPr="005C60BF" w:rsidR="00E00C8F">
        <w:rPr>
          <w:rFonts w:ascii="Arial" w:hAnsi="Arial" w:cs="Arial"/>
          <w:sz w:val="24"/>
          <w:szCs w:val="24"/>
        </w:rPr>
        <w:t xml:space="preserve"> </w:t>
      </w:r>
      <w:r w:rsidRPr="005C60BF" w:rsidR="00D355B3">
        <w:rPr>
          <w:rFonts w:ascii="Arial" w:hAnsi="Arial" w:cs="Arial"/>
          <w:sz w:val="24"/>
          <w:szCs w:val="24"/>
        </w:rPr>
        <w:t xml:space="preserve">II. </w:t>
      </w:r>
      <w:r w:rsidRPr="005C60BF">
        <w:rPr>
          <w:rFonts w:ascii="Arial" w:hAnsi="Arial" w:cs="Arial"/>
          <w:sz w:val="24"/>
          <w:szCs w:val="24"/>
        </w:rPr>
        <w:t xml:space="preserve"> višeg isplatnog reda. </w:t>
      </w:r>
    </w:p>
    <w:p w:rsidRPr="005C60BF" w:rsidR="001D786D" w:rsidP="006C36FA" w:rsidRDefault="00A50713" w14:paraId="0E643EF2" w14:textId="713F850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>Stečajni upravitelj čita pr</w:t>
      </w:r>
      <w:r w:rsidRPr="005C60BF" w:rsidR="00E90AD3">
        <w:rPr>
          <w:rFonts w:ascii="Arial" w:hAnsi="Arial" w:cs="Arial"/>
          <w:sz w:val="24"/>
          <w:szCs w:val="24"/>
        </w:rPr>
        <w:t>ijavljene tražbine vjerovnika</w:t>
      </w:r>
      <w:r w:rsidR="00A116F9">
        <w:rPr>
          <w:rFonts w:ascii="Arial" w:hAnsi="Arial" w:cs="Arial"/>
          <w:sz w:val="24"/>
          <w:szCs w:val="24"/>
        </w:rPr>
        <w:t xml:space="preserve"> </w:t>
      </w:r>
      <w:r w:rsidRPr="005C60BF" w:rsidR="00374A0B">
        <w:rPr>
          <w:rFonts w:ascii="Arial" w:hAnsi="Arial" w:cs="Arial"/>
          <w:sz w:val="24"/>
          <w:szCs w:val="24"/>
        </w:rPr>
        <w:t xml:space="preserve"> </w:t>
      </w:r>
      <w:r w:rsidRPr="005C60BF" w:rsidR="008C3720">
        <w:rPr>
          <w:rFonts w:ascii="Arial" w:hAnsi="Arial" w:cs="Arial"/>
          <w:sz w:val="24"/>
          <w:szCs w:val="24"/>
        </w:rPr>
        <w:t xml:space="preserve"> </w:t>
      </w:r>
      <w:r w:rsidRPr="005C60BF" w:rsidR="00E00C8F">
        <w:rPr>
          <w:rFonts w:ascii="Arial" w:hAnsi="Arial" w:cs="Arial"/>
          <w:sz w:val="24"/>
          <w:szCs w:val="24"/>
        </w:rPr>
        <w:t xml:space="preserve"> </w:t>
      </w:r>
      <w:r w:rsidRPr="005C60BF" w:rsidR="00D355B3">
        <w:rPr>
          <w:rFonts w:ascii="Arial" w:hAnsi="Arial" w:cs="Arial"/>
          <w:sz w:val="24"/>
          <w:szCs w:val="24"/>
        </w:rPr>
        <w:t xml:space="preserve">II. </w:t>
      </w:r>
      <w:r w:rsidRPr="005C60BF">
        <w:rPr>
          <w:rFonts w:ascii="Arial" w:hAnsi="Arial" w:cs="Arial"/>
          <w:sz w:val="24"/>
          <w:szCs w:val="24"/>
        </w:rPr>
        <w:t xml:space="preserve"> višeg isplatnog reda.</w:t>
      </w:r>
    </w:p>
    <w:p w:rsidRPr="005C60BF" w:rsidR="00374A0B" w:rsidP="00374A0B" w:rsidRDefault="00374A0B" w14:paraId="37FA0EE9" w14:textId="5E3A4653">
      <w:pPr>
        <w:jc w:val="both"/>
        <w:rPr>
          <w:rFonts w:ascii="Arial" w:hAnsi="Arial" w:cs="Arial"/>
          <w:sz w:val="24"/>
          <w:szCs w:val="24"/>
        </w:rPr>
      </w:pPr>
    </w:p>
    <w:p w:rsidRPr="005C60BF" w:rsidR="00FE0A23" w:rsidP="00995C45" w:rsidRDefault="00FE0A23" w14:paraId="6E7147FE" w14:textId="22E2CADB">
      <w:pPr>
        <w:jc w:val="both"/>
        <w:rPr>
          <w:rFonts w:ascii="Arial" w:hAnsi="Arial" w:cs="Arial"/>
          <w:sz w:val="24"/>
          <w:szCs w:val="24"/>
        </w:rPr>
      </w:pPr>
    </w:p>
    <w:p w:rsidRPr="00A116F9" w:rsidR="00FE0A23" w:rsidP="00A116F9" w:rsidRDefault="00FE0A23" w14:paraId="22B482AA" w14:textId="2BAA6984">
      <w:pPr>
        <w:pStyle w:val="Odlomakpopisa"/>
        <w:numPr>
          <w:ilvl w:val="0"/>
          <w:numId w:val="38"/>
        </w:numPr>
        <w:jc w:val="both"/>
        <w:rPr>
          <w:rFonts w:ascii="Arial" w:hAnsi="Arial" w:cs="Arial"/>
          <w:sz w:val="24"/>
          <w:szCs w:val="24"/>
        </w:rPr>
      </w:pPr>
      <w:r w:rsidRPr="00A116F9">
        <w:rPr>
          <w:rFonts w:ascii="Arial" w:hAnsi="Arial" w:cs="Arial"/>
          <w:sz w:val="24"/>
          <w:szCs w:val="24"/>
        </w:rPr>
        <w:t>viši isplatni red</w:t>
      </w:r>
    </w:p>
    <w:tbl>
      <w:tblPr>
        <w:tblStyle w:val="TableNormal"/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firstRow="1" w:lastRow="1" w:firstColumn="1" w:lastColumn="1" w:noHBand="0" w:noVBand="0" w:val="01E0"/>
      </w:tblPr>
      <w:tblGrid>
        <w:gridCol w:w="763"/>
        <w:gridCol w:w="844"/>
        <w:gridCol w:w="754"/>
        <w:gridCol w:w="908"/>
        <w:gridCol w:w="675"/>
        <w:gridCol w:w="1536"/>
        <w:gridCol w:w="570"/>
        <w:gridCol w:w="650"/>
        <w:gridCol w:w="592"/>
        <w:gridCol w:w="899"/>
        <w:gridCol w:w="869"/>
      </w:tblGrid>
      <w:tr w:rsidRPr="00206A5C" w:rsidR="00206A5C" w:rsidTr="00206A5C" w14:paraId="46E43679" w14:textId="77777777">
        <w:trPr>
          <w:trHeight w:val="919"/>
        </w:trPr>
        <w:tc>
          <w:tcPr>
            <w:tcW w:w="421" w:type="pct"/>
          </w:tcPr>
          <w:p w:rsidRPr="00206A5C" w:rsidR="00A116F9" w:rsidP="00EE3CE4" w:rsidRDefault="00A116F9" w14:paraId="629DBB4B" w14:textId="77777777">
            <w:pPr>
              <w:pStyle w:val="TableParagraph"/>
              <w:spacing w:before="1"/>
              <w:ind w:left="110" w:right="17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z w:val="16"/>
                <w:szCs w:val="16"/>
              </w:rPr>
              <w:t>Redni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broj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prijavljene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tražbine</w:t>
            </w:r>
          </w:p>
        </w:tc>
        <w:tc>
          <w:tcPr>
            <w:tcW w:w="465" w:type="pct"/>
          </w:tcPr>
          <w:p w:rsidRPr="00206A5C" w:rsidR="00A116F9" w:rsidP="00EE3CE4" w:rsidRDefault="00A116F9" w14:paraId="58271897" w14:textId="77777777">
            <w:pPr>
              <w:pStyle w:val="TableParagraph"/>
              <w:spacing w:before="1"/>
              <w:ind w:left="107" w:right="371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z w:val="16"/>
                <w:szCs w:val="16"/>
              </w:rPr>
              <w:t>Ime i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prezime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/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tvrtka</w:t>
            </w:r>
          </w:p>
          <w:p w:rsidRPr="00206A5C" w:rsidR="00A116F9" w:rsidP="00EE3CE4" w:rsidRDefault="00A116F9" w14:paraId="6EE74BB8" w14:textId="77777777">
            <w:pPr>
              <w:pStyle w:val="TableParagraph"/>
              <w:spacing w:line="182" w:lineRule="exact"/>
              <w:ind w:left="107" w:right="133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z w:val="16"/>
                <w:szCs w:val="16"/>
              </w:rPr>
              <w:t>ili</w:t>
            </w:r>
            <w:r w:rsidRPr="00206A5C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naziv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vjerovnika</w:t>
            </w:r>
          </w:p>
        </w:tc>
        <w:tc>
          <w:tcPr>
            <w:tcW w:w="416" w:type="pct"/>
          </w:tcPr>
          <w:p w:rsidRPr="00206A5C" w:rsidR="00A116F9" w:rsidP="00EE3CE4" w:rsidRDefault="00A116F9" w14:paraId="3A50BD24" w14:textId="77777777">
            <w:pPr>
              <w:pStyle w:val="TableParagraph"/>
              <w:spacing w:before="1" w:line="183" w:lineRule="exact"/>
              <w:ind w:left="109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5"/>
                <w:sz w:val="16"/>
                <w:szCs w:val="16"/>
              </w:rPr>
              <w:t>OIB</w:t>
            </w:r>
          </w:p>
          <w:p w:rsidRPr="00206A5C" w:rsidR="00A116F9" w:rsidP="00EE3CE4" w:rsidRDefault="00A116F9" w14:paraId="4674EC1D" w14:textId="77777777">
            <w:pPr>
              <w:pStyle w:val="TableParagraph"/>
              <w:spacing w:line="183" w:lineRule="exact"/>
              <w:ind w:left="109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vjerovnika</w:t>
            </w:r>
          </w:p>
        </w:tc>
        <w:tc>
          <w:tcPr>
            <w:tcW w:w="501" w:type="pct"/>
          </w:tcPr>
          <w:p w:rsidRPr="00206A5C" w:rsidR="00A116F9" w:rsidP="00EE3CE4" w:rsidRDefault="00A116F9" w14:paraId="0E92ECCE" w14:textId="77777777">
            <w:pPr>
              <w:pStyle w:val="TableParagraph"/>
              <w:spacing w:before="1"/>
              <w:ind w:left="107" w:right="538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z w:val="16"/>
                <w:szCs w:val="16"/>
              </w:rPr>
              <w:t>Adresa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/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sjedište</w:t>
            </w:r>
          </w:p>
          <w:p w:rsidRPr="00206A5C" w:rsidR="00A116F9" w:rsidP="00EE3CE4" w:rsidRDefault="00A116F9" w14:paraId="35934D43" w14:textId="77777777">
            <w:pPr>
              <w:pStyle w:val="TableParagraph"/>
              <w:spacing w:line="18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vjerovnika</w:t>
            </w:r>
          </w:p>
        </w:tc>
        <w:tc>
          <w:tcPr>
            <w:tcW w:w="373" w:type="pct"/>
          </w:tcPr>
          <w:p w:rsidRPr="00206A5C" w:rsidR="00A116F9" w:rsidP="00EE3CE4" w:rsidRDefault="00A116F9" w14:paraId="6F07E68B" w14:textId="77777777">
            <w:pPr>
              <w:pStyle w:val="TableParagraph"/>
              <w:spacing w:before="1"/>
              <w:ind w:left="107" w:right="62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Iznos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prijavljene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tražbine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(EUR)</w:t>
            </w:r>
          </w:p>
        </w:tc>
        <w:tc>
          <w:tcPr>
            <w:tcW w:w="848" w:type="pct"/>
          </w:tcPr>
          <w:p w:rsidRPr="00206A5C" w:rsidR="00A116F9" w:rsidP="00EE3CE4" w:rsidRDefault="00A116F9" w14:paraId="1D244F38" w14:textId="77777777">
            <w:pPr>
              <w:pStyle w:val="TableParagraph"/>
              <w:spacing w:before="1"/>
              <w:ind w:left="109" w:right="1161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z w:val="16"/>
                <w:szCs w:val="16"/>
              </w:rPr>
              <w:t>Pravna</w:t>
            </w:r>
            <w:r w:rsidRPr="00206A5C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osnova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prijavljene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tražbine</w:t>
            </w:r>
          </w:p>
        </w:tc>
        <w:tc>
          <w:tcPr>
            <w:tcW w:w="315" w:type="pct"/>
          </w:tcPr>
          <w:p w:rsidRPr="00206A5C" w:rsidR="00A116F9" w:rsidP="00EE3CE4" w:rsidRDefault="00A116F9" w14:paraId="14FFE067" w14:textId="77777777">
            <w:pPr>
              <w:pStyle w:val="TableParagraph"/>
              <w:spacing w:before="1"/>
              <w:ind w:left="109" w:right="68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Iznos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priznate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tražbine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(EUR)</w:t>
            </w:r>
          </w:p>
        </w:tc>
        <w:tc>
          <w:tcPr>
            <w:tcW w:w="359" w:type="pct"/>
          </w:tcPr>
          <w:p w:rsidRPr="00206A5C" w:rsidR="00A116F9" w:rsidP="00EE3CE4" w:rsidRDefault="00A116F9" w14:paraId="375086B7" w14:textId="77777777">
            <w:pPr>
              <w:pStyle w:val="TableParagraph"/>
              <w:spacing w:before="1"/>
              <w:ind w:left="110" w:right="155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z w:val="16"/>
                <w:szCs w:val="16"/>
              </w:rPr>
              <w:t>Pravna</w:t>
            </w:r>
            <w:r w:rsidRPr="00206A5C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osnova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priznate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tražbine</w:t>
            </w:r>
          </w:p>
        </w:tc>
        <w:tc>
          <w:tcPr>
            <w:tcW w:w="327" w:type="pct"/>
          </w:tcPr>
          <w:p w:rsidRPr="00206A5C" w:rsidR="00A116F9" w:rsidP="00EE3CE4" w:rsidRDefault="00A116F9" w14:paraId="274CF645" w14:textId="77777777">
            <w:pPr>
              <w:pStyle w:val="TableParagraph"/>
              <w:spacing w:before="1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Iznos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osporene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tražbine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(EUR)</w:t>
            </w:r>
          </w:p>
        </w:tc>
        <w:tc>
          <w:tcPr>
            <w:tcW w:w="496" w:type="pct"/>
          </w:tcPr>
          <w:p w:rsidRPr="00206A5C" w:rsidR="00A116F9" w:rsidP="00EE3CE4" w:rsidRDefault="00A116F9" w14:paraId="4E907C19" w14:textId="77777777">
            <w:pPr>
              <w:pStyle w:val="TableParagraph"/>
              <w:spacing w:before="1"/>
              <w:ind w:left="110" w:right="187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Razlog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osporavanja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tražbine</w:t>
            </w:r>
          </w:p>
        </w:tc>
        <w:tc>
          <w:tcPr>
            <w:tcW w:w="480" w:type="pct"/>
          </w:tcPr>
          <w:p w:rsidRPr="00206A5C" w:rsidR="00A116F9" w:rsidP="00EE3CE4" w:rsidRDefault="00A116F9" w14:paraId="17F5AC6B" w14:textId="77777777">
            <w:pPr>
              <w:pStyle w:val="TableParagraph"/>
              <w:spacing w:before="1"/>
              <w:ind w:left="108" w:right="186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z w:val="16"/>
                <w:szCs w:val="16"/>
              </w:rPr>
              <w:t>Oznaka</w:t>
            </w:r>
            <w:r w:rsidRPr="00206A5C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ovršne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isprave ako se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tražbine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zasniva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na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ovršnoj</w:t>
            </w:r>
            <w:r w:rsidRPr="00206A5C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ispravi</w:t>
            </w:r>
          </w:p>
        </w:tc>
      </w:tr>
      <w:tr w:rsidRPr="00206A5C" w:rsidR="00206A5C" w:rsidTr="00206A5C" w14:paraId="3753B54B" w14:textId="77777777">
        <w:trPr>
          <w:trHeight w:val="2289"/>
        </w:trPr>
        <w:tc>
          <w:tcPr>
            <w:tcW w:w="421" w:type="pct"/>
          </w:tcPr>
          <w:p w:rsidRPr="00206A5C" w:rsidR="00A116F9" w:rsidP="00EE3CE4" w:rsidRDefault="00A116F9" w14:paraId="3C0AA33D" w14:textId="77777777">
            <w:pPr>
              <w:pStyle w:val="TableParagraph"/>
              <w:spacing w:before="4"/>
              <w:ind w:left="110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5"/>
                <w:sz w:val="16"/>
                <w:szCs w:val="16"/>
              </w:rPr>
              <w:t>1.</w:t>
            </w:r>
          </w:p>
        </w:tc>
        <w:tc>
          <w:tcPr>
            <w:tcW w:w="465" w:type="pct"/>
          </w:tcPr>
          <w:p w:rsidRPr="00206A5C" w:rsidR="00A116F9" w:rsidP="00EE3CE4" w:rsidRDefault="00A116F9" w14:paraId="7F25287C" w14:textId="77777777">
            <w:pPr>
              <w:pStyle w:val="TableParagraph"/>
              <w:spacing w:before="1"/>
              <w:ind w:left="107" w:right="133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Ministarstvo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financija,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Porezna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uprava, PU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Zagreb</w:t>
            </w:r>
          </w:p>
        </w:tc>
        <w:tc>
          <w:tcPr>
            <w:tcW w:w="416" w:type="pct"/>
          </w:tcPr>
          <w:p w:rsidRPr="00206A5C" w:rsidR="00A116F9" w:rsidP="00EE3CE4" w:rsidRDefault="00A116F9" w14:paraId="4F8F0845" w14:textId="77777777">
            <w:pPr>
              <w:pStyle w:val="TableParagraph"/>
              <w:spacing w:before="4"/>
              <w:ind w:left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18683136487</w:t>
            </w:r>
          </w:p>
        </w:tc>
        <w:tc>
          <w:tcPr>
            <w:tcW w:w="501" w:type="pct"/>
          </w:tcPr>
          <w:p w:rsidRPr="00206A5C" w:rsidR="00A116F9" w:rsidP="00EE3CE4" w:rsidRDefault="00A116F9" w14:paraId="3D3D1635" w14:textId="77777777">
            <w:pPr>
              <w:pStyle w:val="TableParagraph"/>
              <w:spacing w:before="1"/>
              <w:ind w:left="107" w:right="182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Zagreb,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Avenija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Dubrovnik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73" w:type="pct"/>
          </w:tcPr>
          <w:p w:rsidRPr="00206A5C" w:rsidR="00A116F9" w:rsidP="00EE3CE4" w:rsidRDefault="00A116F9" w14:paraId="6B89D29B" w14:textId="77777777">
            <w:pPr>
              <w:pStyle w:val="TableParagraph"/>
              <w:spacing w:before="4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1.730,61</w:t>
            </w:r>
          </w:p>
        </w:tc>
        <w:tc>
          <w:tcPr>
            <w:tcW w:w="848" w:type="pct"/>
          </w:tcPr>
          <w:p w:rsidRPr="00206A5C" w:rsidR="00A116F9" w:rsidP="00EE3CE4" w:rsidRDefault="00A116F9" w14:paraId="21617EF8" w14:textId="77777777">
            <w:pPr>
              <w:pStyle w:val="TableParagraph"/>
              <w:spacing w:before="4"/>
              <w:ind w:left="109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z w:val="16"/>
                <w:szCs w:val="16"/>
              </w:rPr>
              <w:t>Izlist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iz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4"/>
                <w:sz w:val="16"/>
                <w:szCs w:val="16"/>
              </w:rPr>
              <w:t>ISPU</w:t>
            </w:r>
          </w:p>
        </w:tc>
        <w:tc>
          <w:tcPr>
            <w:tcW w:w="315" w:type="pct"/>
          </w:tcPr>
          <w:p w:rsidRPr="00206A5C" w:rsidR="00A116F9" w:rsidP="00EE3CE4" w:rsidRDefault="00A116F9" w14:paraId="3450B0E8" w14:textId="77777777">
            <w:pPr>
              <w:pStyle w:val="TableParagraph"/>
              <w:spacing w:before="4"/>
              <w:ind w:left="109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4"/>
                <w:sz w:val="16"/>
                <w:szCs w:val="16"/>
              </w:rPr>
              <w:t>0,00</w:t>
            </w:r>
          </w:p>
        </w:tc>
        <w:tc>
          <w:tcPr>
            <w:tcW w:w="359" w:type="pct"/>
          </w:tcPr>
          <w:p w:rsidRPr="00206A5C" w:rsidR="00A116F9" w:rsidP="00EE3CE4" w:rsidRDefault="00A116F9" w14:paraId="169F92B2" w14:textId="77777777">
            <w:pPr>
              <w:pStyle w:val="TableParagraph"/>
              <w:spacing w:before="4"/>
              <w:ind w:left="110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</w:tc>
        <w:tc>
          <w:tcPr>
            <w:tcW w:w="327" w:type="pct"/>
          </w:tcPr>
          <w:p w:rsidRPr="00206A5C" w:rsidR="00A116F9" w:rsidP="00EE3CE4" w:rsidRDefault="00A116F9" w14:paraId="02CB650C" w14:textId="77777777">
            <w:pPr>
              <w:pStyle w:val="TableParagraph"/>
              <w:spacing w:before="4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1.730,61</w:t>
            </w:r>
          </w:p>
        </w:tc>
        <w:tc>
          <w:tcPr>
            <w:tcW w:w="496" w:type="pct"/>
          </w:tcPr>
          <w:p w:rsidRPr="00206A5C" w:rsidR="00A116F9" w:rsidP="00EE3CE4" w:rsidRDefault="00A116F9" w14:paraId="4FF0418B" w14:textId="77777777">
            <w:pPr>
              <w:pStyle w:val="TableParagraph"/>
              <w:spacing w:before="1"/>
              <w:ind w:left="110" w:right="356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z w:val="16"/>
                <w:szCs w:val="16"/>
              </w:rPr>
              <w:t>Dužnik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je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predao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poreznu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prijavu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do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otvaranja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stečaja te</w:t>
            </w:r>
          </w:p>
          <w:p w:rsidRPr="00206A5C" w:rsidR="00A116F9" w:rsidP="00EE3CE4" w:rsidRDefault="00A116F9" w14:paraId="4F0F5693" w14:textId="77777777">
            <w:pPr>
              <w:pStyle w:val="TableParagraph"/>
              <w:ind w:left="110" w:right="187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z w:val="16"/>
                <w:szCs w:val="16"/>
              </w:rPr>
              <w:t>nakon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storna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predujmova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više</w:t>
            </w:r>
            <w:r w:rsidRPr="00206A5C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nema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duga</w:t>
            </w:r>
            <w:r w:rsidRPr="00206A5C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na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poreznoj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kartici.</w:t>
            </w:r>
          </w:p>
        </w:tc>
        <w:tc>
          <w:tcPr>
            <w:tcW w:w="480" w:type="pct"/>
          </w:tcPr>
          <w:p w:rsidRPr="00206A5C" w:rsidR="00A116F9" w:rsidP="00EE3CE4" w:rsidRDefault="00A116F9" w14:paraId="1A793785" w14:textId="77777777">
            <w:pPr>
              <w:pStyle w:val="TableParagraph"/>
              <w:spacing w:before="4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</w:tc>
      </w:tr>
      <w:tr w:rsidRPr="00206A5C" w:rsidR="00206A5C" w:rsidTr="00206A5C" w14:paraId="245069BF" w14:textId="77777777">
        <w:trPr>
          <w:trHeight w:val="1103"/>
        </w:trPr>
        <w:tc>
          <w:tcPr>
            <w:tcW w:w="421" w:type="pct"/>
          </w:tcPr>
          <w:p w:rsidRPr="00206A5C" w:rsidR="00A116F9" w:rsidP="00EE3CE4" w:rsidRDefault="00A116F9" w14:paraId="215EDF21" w14:textId="77777777">
            <w:pPr>
              <w:pStyle w:val="TableParagraph"/>
              <w:spacing w:before="1"/>
              <w:ind w:left="110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5"/>
                <w:sz w:val="16"/>
                <w:szCs w:val="16"/>
              </w:rPr>
              <w:t>2.</w:t>
            </w:r>
          </w:p>
        </w:tc>
        <w:tc>
          <w:tcPr>
            <w:tcW w:w="465" w:type="pct"/>
          </w:tcPr>
          <w:p w:rsidRPr="00206A5C" w:rsidR="00A116F9" w:rsidP="00EE3CE4" w:rsidRDefault="00A116F9" w14:paraId="4FA2C982" w14:textId="77777777">
            <w:pPr>
              <w:pStyle w:val="TableParagraph"/>
              <w:spacing w:before="1"/>
              <w:ind w:left="107" w:right="133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Odvjetničko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društvo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ILEJ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>&amp;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PARTNERI</w:t>
            </w:r>
          </w:p>
          <w:p w:rsidRPr="00206A5C" w:rsidR="00A116F9" w:rsidP="00EE3CE4" w:rsidRDefault="00A116F9" w14:paraId="331955DF" w14:textId="77777777">
            <w:pPr>
              <w:pStyle w:val="TableParagraph"/>
              <w:spacing w:before="1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d.o.o.</w:t>
            </w:r>
          </w:p>
        </w:tc>
        <w:tc>
          <w:tcPr>
            <w:tcW w:w="416" w:type="pct"/>
          </w:tcPr>
          <w:p w:rsidRPr="00206A5C" w:rsidR="00A116F9" w:rsidP="00EE3CE4" w:rsidRDefault="00A116F9" w14:paraId="6E001716" w14:textId="77777777">
            <w:pPr>
              <w:pStyle w:val="TableParagraph"/>
              <w:spacing w:before="1"/>
              <w:ind w:left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97371290237</w:t>
            </w:r>
          </w:p>
        </w:tc>
        <w:tc>
          <w:tcPr>
            <w:tcW w:w="501" w:type="pct"/>
          </w:tcPr>
          <w:p w:rsidRPr="00206A5C" w:rsidR="00A116F9" w:rsidP="00EE3CE4" w:rsidRDefault="00A116F9" w14:paraId="1482A759" w14:textId="77777777">
            <w:pPr>
              <w:pStyle w:val="TableParagraph"/>
              <w:spacing w:before="1"/>
              <w:ind w:left="107" w:right="196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z w:val="16"/>
                <w:szCs w:val="16"/>
              </w:rPr>
              <w:t>Zagreb,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Ulica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Franje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Petračića</w:t>
            </w:r>
            <w:r w:rsidRPr="00206A5C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73" w:type="pct"/>
          </w:tcPr>
          <w:p w:rsidRPr="00206A5C" w:rsidR="00A116F9" w:rsidP="00EE3CE4" w:rsidRDefault="00A116F9" w14:paraId="735ABAA6" w14:textId="77777777">
            <w:pPr>
              <w:pStyle w:val="TableParagraph"/>
              <w:spacing w:before="1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1.490,34</w:t>
            </w:r>
          </w:p>
        </w:tc>
        <w:tc>
          <w:tcPr>
            <w:tcW w:w="848" w:type="pct"/>
          </w:tcPr>
          <w:p w:rsidRPr="00206A5C" w:rsidR="00A116F9" w:rsidP="00EE3CE4" w:rsidRDefault="00A116F9" w14:paraId="7AB770C8" w14:textId="77777777">
            <w:pPr>
              <w:pStyle w:val="TableParagraph"/>
              <w:spacing w:before="1"/>
              <w:ind w:left="109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Računi</w:t>
            </w:r>
          </w:p>
        </w:tc>
        <w:tc>
          <w:tcPr>
            <w:tcW w:w="315" w:type="pct"/>
          </w:tcPr>
          <w:p w:rsidRPr="00206A5C" w:rsidR="00A116F9" w:rsidP="00EE3CE4" w:rsidRDefault="00A116F9" w14:paraId="6A6E99DF" w14:textId="77777777">
            <w:pPr>
              <w:pStyle w:val="TableParagraph"/>
              <w:spacing w:before="1"/>
              <w:ind w:left="109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1.321,59</w:t>
            </w:r>
          </w:p>
        </w:tc>
        <w:tc>
          <w:tcPr>
            <w:tcW w:w="359" w:type="pct"/>
          </w:tcPr>
          <w:p w:rsidRPr="00206A5C" w:rsidR="00A116F9" w:rsidP="00EE3CE4" w:rsidRDefault="00A116F9" w14:paraId="3011EB89" w14:textId="77777777">
            <w:pPr>
              <w:pStyle w:val="TableParagraph"/>
              <w:spacing w:before="1"/>
              <w:ind w:left="110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Računi</w:t>
            </w:r>
          </w:p>
        </w:tc>
        <w:tc>
          <w:tcPr>
            <w:tcW w:w="327" w:type="pct"/>
          </w:tcPr>
          <w:p w:rsidRPr="00206A5C" w:rsidR="00A116F9" w:rsidP="00EE3CE4" w:rsidRDefault="00A116F9" w14:paraId="3A85B359" w14:textId="77777777">
            <w:pPr>
              <w:pStyle w:val="TableParagraph"/>
              <w:spacing w:before="1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168,75</w:t>
            </w:r>
          </w:p>
        </w:tc>
        <w:tc>
          <w:tcPr>
            <w:tcW w:w="496" w:type="pct"/>
          </w:tcPr>
          <w:p w:rsidRPr="00206A5C" w:rsidR="00A116F9" w:rsidP="00EE3CE4" w:rsidRDefault="00A116F9" w14:paraId="363E293C" w14:textId="77777777">
            <w:pPr>
              <w:pStyle w:val="TableParagraph"/>
              <w:spacing w:before="1"/>
              <w:ind w:left="110" w:right="88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z w:val="16"/>
                <w:szCs w:val="16"/>
              </w:rPr>
              <w:t>Usluge</w:t>
            </w:r>
            <w:r w:rsidRPr="00206A5C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se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odnose na e-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4"/>
                <w:sz w:val="16"/>
                <w:szCs w:val="16"/>
              </w:rPr>
              <w:t>mail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korespodencij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u s bivšom</w:t>
            </w:r>
          </w:p>
          <w:p w:rsidRPr="00206A5C" w:rsidR="00A116F9" w:rsidP="00EE3CE4" w:rsidRDefault="00A116F9" w14:paraId="09C0BCB7" w14:textId="53A43432">
            <w:pPr>
              <w:pStyle w:val="TableParagraph"/>
              <w:spacing w:line="162" w:lineRule="exact"/>
              <w:ind w:left="110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upravom</w:t>
            </w:r>
            <w:r w:rsidRPr="00206A5C" w:rsidR="00206A5C">
              <w:rPr>
                <w:rFonts w:ascii="Arial" w:hAnsi="Arial" w:cs="Arial"/>
                <w:spacing w:val="-2"/>
                <w:sz w:val="16"/>
                <w:szCs w:val="16"/>
              </w:rPr>
              <w:t xml:space="preserve"> nakon</w:t>
            </w:r>
            <w:r w:rsidRPr="00206A5C" w:rsid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 w:rsidR="00206A5C">
              <w:rPr>
                <w:rFonts w:ascii="Arial" w:hAnsi="Arial" w:cs="Arial"/>
                <w:spacing w:val="-2"/>
                <w:sz w:val="16"/>
                <w:szCs w:val="16"/>
              </w:rPr>
              <w:t>otvaranja</w:t>
            </w:r>
            <w:r w:rsidRPr="00206A5C" w:rsid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 w:rsidR="00206A5C">
              <w:rPr>
                <w:rFonts w:ascii="Arial" w:hAnsi="Arial" w:cs="Arial"/>
                <w:spacing w:val="-2"/>
                <w:sz w:val="16"/>
                <w:szCs w:val="16"/>
              </w:rPr>
              <w:t>stečajnog</w:t>
            </w:r>
            <w:r w:rsidRPr="00206A5C" w:rsid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 w:rsidR="00206A5C">
              <w:rPr>
                <w:rFonts w:ascii="Arial" w:hAnsi="Arial" w:cs="Arial"/>
                <w:spacing w:val="-2"/>
                <w:sz w:val="16"/>
                <w:szCs w:val="16"/>
              </w:rPr>
              <w:t>postupka</w:t>
            </w:r>
          </w:p>
        </w:tc>
        <w:tc>
          <w:tcPr>
            <w:tcW w:w="480" w:type="pct"/>
          </w:tcPr>
          <w:p w:rsidRPr="00206A5C" w:rsidR="00A116F9" w:rsidP="00EE3CE4" w:rsidRDefault="00A116F9" w14:paraId="42146AC2" w14:textId="77777777">
            <w:pPr>
              <w:pStyle w:val="TableParagraph"/>
              <w:spacing w:before="1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</w:tc>
      </w:tr>
      <w:tr w:rsidRPr="00206A5C" w:rsidR="00206A5C" w:rsidTr="00206A5C" w14:paraId="270D8C6B" w14:textId="77777777">
        <w:trPr>
          <w:trHeight w:val="1103"/>
        </w:trPr>
        <w:tc>
          <w:tcPr>
            <w:tcW w:w="421" w:type="pct"/>
          </w:tcPr>
          <w:p w:rsidRPr="00206A5C" w:rsidR="00206A5C" w:rsidP="00206A5C" w:rsidRDefault="00206A5C" w14:paraId="654E1162" w14:textId="520BB18B">
            <w:pPr>
              <w:pStyle w:val="TableParagraph"/>
              <w:spacing w:before="1"/>
              <w:ind w:left="110"/>
              <w:rPr>
                <w:rFonts w:ascii="Arial" w:hAnsi="Arial" w:cs="Arial"/>
                <w:spacing w:val="-5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5"/>
                <w:sz w:val="16"/>
                <w:szCs w:val="16"/>
              </w:rPr>
              <w:t>3.</w:t>
            </w:r>
          </w:p>
        </w:tc>
        <w:tc>
          <w:tcPr>
            <w:tcW w:w="465" w:type="pct"/>
          </w:tcPr>
          <w:p w:rsidRPr="00206A5C" w:rsidR="00206A5C" w:rsidP="00206A5C" w:rsidRDefault="00206A5C" w14:paraId="7EFDB936" w14:textId="25A71052">
            <w:pPr>
              <w:pStyle w:val="TableParagraph"/>
              <w:spacing w:before="1"/>
              <w:ind w:left="107" w:right="133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HRVATSKA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RADIOTEL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EVIZIJA</w:t>
            </w:r>
          </w:p>
        </w:tc>
        <w:tc>
          <w:tcPr>
            <w:tcW w:w="416" w:type="pct"/>
          </w:tcPr>
          <w:p w:rsidRPr="00206A5C" w:rsidR="00206A5C" w:rsidP="00206A5C" w:rsidRDefault="00206A5C" w14:paraId="66B739EF" w14:textId="1529D6B5">
            <w:pPr>
              <w:pStyle w:val="TableParagraph"/>
              <w:spacing w:before="1"/>
              <w:ind w:left="14"/>
              <w:jc w:val="center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68419124305</w:t>
            </w:r>
          </w:p>
        </w:tc>
        <w:tc>
          <w:tcPr>
            <w:tcW w:w="501" w:type="pct"/>
          </w:tcPr>
          <w:p w:rsidRPr="00206A5C" w:rsidR="00206A5C" w:rsidP="00206A5C" w:rsidRDefault="00206A5C" w14:paraId="1E3686A1" w14:textId="011EAB16">
            <w:pPr>
              <w:pStyle w:val="TableParagraph"/>
              <w:spacing w:before="1"/>
              <w:ind w:left="107" w:right="196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Zagreb,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Prisavlje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73" w:type="pct"/>
          </w:tcPr>
          <w:p w:rsidRPr="00206A5C" w:rsidR="00206A5C" w:rsidP="00206A5C" w:rsidRDefault="00206A5C" w14:paraId="2CD78B2F" w14:textId="1096097E">
            <w:pPr>
              <w:pStyle w:val="TableParagraph"/>
              <w:spacing w:before="1"/>
              <w:ind w:left="107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164,04</w:t>
            </w:r>
          </w:p>
        </w:tc>
        <w:tc>
          <w:tcPr>
            <w:tcW w:w="848" w:type="pct"/>
          </w:tcPr>
          <w:p w:rsidRPr="00206A5C" w:rsidR="00206A5C" w:rsidP="00206A5C" w:rsidRDefault="00206A5C" w14:paraId="6403427E" w14:textId="66F6D77A">
            <w:pPr>
              <w:pStyle w:val="TableParagraph"/>
              <w:spacing w:before="1"/>
              <w:ind w:left="109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206A5C">
              <w:rPr>
                <w:rFonts w:ascii="Arial" w:hAnsi="Arial" w:cs="Arial"/>
                <w:sz w:val="16"/>
                <w:szCs w:val="16"/>
              </w:rPr>
              <w:t>Računi,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obračun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zateznih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kamata,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rješenje o ovrsi</w:t>
            </w:r>
          </w:p>
        </w:tc>
        <w:tc>
          <w:tcPr>
            <w:tcW w:w="315" w:type="pct"/>
          </w:tcPr>
          <w:p w:rsidRPr="00206A5C" w:rsidR="00206A5C" w:rsidP="00206A5C" w:rsidRDefault="00206A5C" w14:paraId="6C1AD35B" w14:textId="26B54B36">
            <w:pPr>
              <w:pStyle w:val="TableParagraph"/>
              <w:spacing w:before="1"/>
              <w:ind w:left="109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164,04</w:t>
            </w:r>
          </w:p>
        </w:tc>
        <w:tc>
          <w:tcPr>
            <w:tcW w:w="359" w:type="pct"/>
          </w:tcPr>
          <w:p w:rsidRPr="00206A5C" w:rsidR="00206A5C" w:rsidP="00206A5C" w:rsidRDefault="00206A5C" w14:paraId="5C2B465D" w14:textId="1413175C">
            <w:pPr>
              <w:pStyle w:val="TableParagraph"/>
              <w:spacing w:before="1"/>
              <w:ind w:left="110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206A5C">
              <w:rPr>
                <w:rFonts w:ascii="Arial" w:hAnsi="Arial" w:cs="Arial"/>
                <w:sz w:val="16"/>
                <w:szCs w:val="16"/>
              </w:rPr>
              <w:t>Računi,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obračun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zateznih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kamata,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rješenje o ovrsi</w:t>
            </w:r>
          </w:p>
        </w:tc>
        <w:tc>
          <w:tcPr>
            <w:tcW w:w="327" w:type="pct"/>
          </w:tcPr>
          <w:p w:rsidRPr="00206A5C" w:rsidR="00206A5C" w:rsidP="00206A5C" w:rsidRDefault="00206A5C" w14:paraId="033744D1" w14:textId="3B73D580">
            <w:pPr>
              <w:pStyle w:val="TableParagraph"/>
              <w:spacing w:before="1"/>
              <w:ind w:left="107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</w:tc>
        <w:tc>
          <w:tcPr>
            <w:tcW w:w="496" w:type="pct"/>
          </w:tcPr>
          <w:p w:rsidRPr="00206A5C" w:rsidR="00206A5C" w:rsidP="00206A5C" w:rsidRDefault="00206A5C" w14:paraId="7A57B008" w14:textId="65D2685D">
            <w:pPr>
              <w:pStyle w:val="TableParagraph"/>
              <w:spacing w:before="1"/>
              <w:ind w:left="110" w:right="88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</w:tc>
        <w:tc>
          <w:tcPr>
            <w:tcW w:w="480" w:type="pct"/>
          </w:tcPr>
          <w:p w:rsidRPr="00206A5C" w:rsidR="00206A5C" w:rsidP="00206A5C" w:rsidRDefault="00206A5C" w14:paraId="53FAA1F5" w14:textId="77777777">
            <w:pPr>
              <w:pStyle w:val="TableParagraph"/>
              <w:ind w:left="108" w:right="186"/>
              <w:rPr>
                <w:rFonts w:ascii="Arial" w:hAnsi="Arial" w:cs="Arial"/>
                <w:sz w:val="16"/>
                <w:szCs w:val="16"/>
              </w:rPr>
            </w:pPr>
            <w:r w:rsidRPr="00206A5C">
              <w:rPr>
                <w:rFonts w:ascii="Arial" w:hAnsi="Arial" w:cs="Arial"/>
                <w:sz w:val="16"/>
                <w:szCs w:val="16"/>
              </w:rPr>
              <w:t>Rješenje o ovrsi br.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2"/>
                <w:sz w:val="16"/>
                <w:szCs w:val="16"/>
              </w:rPr>
              <w:t>Ovrv-38920/2025</w:t>
            </w:r>
            <w:r w:rsidRPr="00206A5C">
              <w:rPr>
                <w:rFonts w:ascii="Arial" w:hAnsi="Arial" w:cs="Arial"/>
                <w:spacing w:val="15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pacing w:val="-5"/>
                <w:sz w:val="16"/>
                <w:szCs w:val="16"/>
              </w:rPr>
              <w:t>JB</w:t>
            </w:r>
          </w:p>
          <w:p w:rsidRPr="00206A5C" w:rsidR="00206A5C" w:rsidP="00206A5C" w:rsidRDefault="00206A5C" w14:paraId="11092643" w14:textId="51241C9A">
            <w:pPr>
              <w:pStyle w:val="TableParagraph"/>
              <w:spacing w:before="1"/>
              <w:ind w:left="108"/>
              <w:rPr>
                <w:rFonts w:ascii="Arial" w:hAnsi="Arial" w:cs="Arial"/>
                <w:spacing w:val="-10"/>
                <w:sz w:val="16"/>
                <w:szCs w:val="16"/>
              </w:rPr>
            </w:pPr>
            <w:r w:rsidRPr="00206A5C">
              <w:rPr>
                <w:rFonts w:ascii="Arial" w:hAnsi="Arial" w:cs="Arial"/>
                <w:sz w:val="16"/>
                <w:szCs w:val="16"/>
              </w:rPr>
              <w:t>Vesna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Kelečić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od</w:t>
            </w:r>
            <w:r w:rsidRPr="00206A5C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10.</w:t>
            </w:r>
            <w:r w:rsidRPr="00206A5C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lipnja</w:t>
            </w:r>
            <w:r w:rsidRPr="00206A5C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206A5C">
              <w:rPr>
                <w:rFonts w:ascii="Arial" w:hAnsi="Arial" w:cs="Arial"/>
                <w:sz w:val="16"/>
                <w:szCs w:val="16"/>
              </w:rPr>
              <w:t>2025.</w:t>
            </w:r>
          </w:p>
        </w:tc>
      </w:tr>
    </w:tbl>
    <w:p w:rsidRPr="005C60BF" w:rsidR="00663B9A" w:rsidP="00663B9A" w:rsidRDefault="00663B9A" w14:paraId="012CF7EA" w14:textId="04EFE5D5">
      <w:pPr>
        <w:spacing w:before="2"/>
        <w:rPr>
          <w:rFonts w:ascii="Arial" w:hAnsi="Arial" w:cs="Arial"/>
          <w:b/>
          <w:sz w:val="24"/>
          <w:szCs w:val="24"/>
        </w:rPr>
      </w:pPr>
    </w:p>
    <w:p w:rsidRPr="005C60BF" w:rsidR="00FE0A23" w:rsidP="00995C45" w:rsidRDefault="00FE0A23" w14:paraId="072BC47C" w14:textId="0191B032">
      <w:pPr>
        <w:jc w:val="both"/>
        <w:rPr>
          <w:rFonts w:ascii="Arial" w:hAnsi="Arial" w:cs="Arial"/>
          <w:sz w:val="24"/>
          <w:szCs w:val="24"/>
        </w:rPr>
      </w:pPr>
    </w:p>
    <w:p w:rsidRPr="005C60BF" w:rsidR="000857AF" w:rsidP="00311A82" w:rsidRDefault="000857AF" w14:paraId="031F0006" w14:textId="662A7DD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lastRenderedPageBreak/>
        <w:t>S obzirom da su ispitane sve prijavljene tražbine, sud izjavljuje da će rješenje o tome u kojem iznosu i u ko</w:t>
      </w:r>
      <w:r w:rsidRPr="005C60BF" w:rsidR="00A51DA6">
        <w:rPr>
          <w:rFonts w:ascii="Arial" w:hAnsi="Arial" w:cs="Arial"/>
          <w:sz w:val="24"/>
          <w:szCs w:val="24"/>
        </w:rPr>
        <w:t xml:space="preserve">jem isplatnom redu su utvrđene </w:t>
      </w:r>
      <w:r w:rsidRPr="005C60BF">
        <w:rPr>
          <w:rFonts w:ascii="Arial" w:hAnsi="Arial" w:cs="Arial"/>
          <w:sz w:val="24"/>
          <w:szCs w:val="24"/>
        </w:rPr>
        <w:t>biti objavljeno na e-oglasnoj ploči suda.</w:t>
      </w:r>
    </w:p>
    <w:p w:rsidRPr="005C60BF" w:rsidR="000857AF" w:rsidP="001C716F" w:rsidRDefault="00E75613" w14:paraId="5750A0B3" w14:textId="6B3BD072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Sud</w:t>
      </w:r>
      <w:r w:rsidRPr="005C60BF" w:rsidR="000857AF">
        <w:rPr>
          <w:rFonts w:ascii="Arial" w:hAnsi="Arial" w:cs="Arial"/>
          <w:bCs/>
          <w:sz w:val="24"/>
          <w:szCs w:val="24"/>
        </w:rPr>
        <w:t xml:space="preserve"> objavljuje da se u tablici navedene tražbine stečajnih vjerovnika smatraju utvrđenim  i razvrstavaju u</w:t>
      </w:r>
      <w:r w:rsidRPr="005C60BF" w:rsidR="000D7062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2948C2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0857AF">
        <w:rPr>
          <w:rFonts w:ascii="Arial" w:hAnsi="Arial" w:cs="Arial"/>
          <w:bCs/>
          <w:sz w:val="24"/>
          <w:szCs w:val="24"/>
        </w:rPr>
        <w:t>II</w:t>
      </w:r>
      <w:r w:rsidRPr="005C60BF" w:rsidR="00867982">
        <w:rPr>
          <w:rFonts w:ascii="Arial" w:hAnsi="Arial" w:cs="Arial"/>
          <w:bCs/>
          <w:sz w:val="24"/>
          <w:szCs w:val="24"/>
        </w:rPr>
        <w:t>.</w:t>
      </w:r>
      <w:r w:rsidRPr="005C60BF" w:rsidR="000857AF">
        <w:rPr>
          <w:rFonts w:ascii="Arial" w:hAnsi="Arial" w:cs="Arial"/>
          <w:bCs/>
          <w:sz w:val="24"/>
          <w:szCs w:val="24"/>
        </w:rPr>
        <w:t xml:space="preserve"> viši isplatni red.</w:t>
      </w:r>
    </w:p>
    <w:p w:rsidRPr="005C60BF" w:rsidR="00675303" w:rsidP="000B3A4F" w:rsidRDefault="00675303" w14:paraId="18BF752A" w14:textId="25080562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F513AE" w:rsidP="00F3444F" w:rsidRDefault="006B0F0B" w14:paraId="4FC13281" w14:textId="090CD9C5">
      <w:pPr>
        <w:numPr>
          <w:ilvl w:val="12"/>
          <w:numId w:val="0"/>
        </w:num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Stečajni upravitelj ističe kako</w:t>
      </w:r>
      <w:r w:rsidRPr="005C60BF" w:rsidR="00F42D2C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2948C2">
        <w:rPr>
          <w:rFonts w:ascii="Arial" w:hAnsi="Arial" w:cs="Arial"/>
          <w:bCs/>
          <w:sz w:val="24"/>
          <w:szCs w:val="24"/>
        </w:rPr>
        <w:t>nema</w:t>
      </w:r>
      <w:r w:rsidRPr="005C60BF" w:rsidR="00F54248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F42D2C">
        <w:rPr>
          <w:rFonts w:ascii="Arial" w:hAnsi="Arial" w:cs="Arial"/>
          <w:bCs/>
          <w:sz w:val="24"/>
          <w:szCs w:val="24"/>
        </w:rPr>
        <w:t xml:space="preserve">razlučnih prava. </w:t>
      </w:r>
      <w:r w:rsidRPr="005C60BF" w:rsidR="00505799">
        <w:rPr>
          <w:rFonts w:ascii="Arial" w:hAnsi="Arial" w:cs="Arial"/>
          <w:bCs/>
          <w:sz w:val="24"/>
          <w:szCs w:val="24"/>
        </w:rPr>
        <w:t xml:space="preserve"> </w:t>
      </w:r>
    </w:p>
    <w:p w:rsidR="000857AF" w:rsidP="000857AF" w:rsidRDefault="000857AF" w14:paraId="41BB673D" w14:textId="21CB832F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Ste</w:t>
      </w:r>
      <w:r w:rsidRPr="005C60BF" w:rsidR="00FA4A4B">
        <w:rPr>
          <w:rFonts w:ascii="Arial" w:hAnsi="Arial" w:cs="Arial"/>
          <w:bCs/>
          <w:sz w:val="24"/>
          <w:szCs w:val="24"/>
        </w:rPr>
        <w:t xml:space="preserve">čajni upravitelj </w:t>
      </w:r>
      <w:r w:rsidRPr="005C60BF" w:rsidR="00737A38">
        <w:rPr>
          <w:rFonts w:ascii="Arial" w:hAnsi="Arial" w:cs="Arial"/>
          <w:bCs/>
          <w:sz w:val="24"/>
          <w:szCs w:val="24"/>
        </w:rPr>
        <w:t xml:space="preserve">ističe kako </w:t>
      </w:r>
      <w:r w:rsidRPr="005C60BF" w:rsidR="008F6552">
        <w:rPr>
          <w:rFonts w:ascii="Arial" w:hAnsi="Arial" w:cs="Arial"/>
          <w:bCs/>
          <w:sz w:val="24"/>
          <w:szCs w:val="24"/>
        </w:rPr>
        <w:t xml:space="preserve">nema </w:t>
      </w:r>
      <w:r w:rsidRPr="005C60BF" w:rsidR="00737A38">
        <w:rPr>
          <w:rFonts w:ascii="Arial" w:hAnsi="Arial" w:cs="Arial"/>
          <w:bCs/>
          <w:sz w:val="24"/>
          <w:szCs w:val="24"/>
        </w:rPr>
        <w:t>izlučnih prava</w:t>
      </w:r>
      <w:r w:rsidRPr="005C60BF" w:rsidR="00FA4A4B">
        <w:rPr>
          <w:rFonts w:ascii="Arial" w:hAnsi="Arial" w:cs="Arial"/>
          <w:bCs/>
          <w:sz w:val="24"/>
          <w:szCs w:val="24"/>
        </w:rPr>
        <w:t>.</w:t>
      </w:r>
    </w:p>
    <w:p w:rsidR="006237E6" w:rsidP="000857AF" w:rsidRDefault="006237E6" w14:paraId="1774551A" w14:textId="4603A76F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6237E6" w:rsidP="000857AF" w:rsidRDefault="006237E6" w14:paraId="153B2751" w14:textId="2C85F3F4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 obziom da na današnje izvještajno ročište nije pristupio nitko od vjerovnika to ne postoje zakonski uvjeti za njegovo održavanje. </w:t>
      </w:r>
    </w:p>
    <w:p w:rsidR="006237E6" w:rsidP="000857AF" w:rsidRDefault="006237E6" w14:paraId="29EC9E26" w14:textId="272BB33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6237E6" w:rsidP="000857AF" w:rsidRDefault="006237E6" w14:paraId="5287D0A0" w14:textId="6D5A96F4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Sud donosi </w:t>
      </w:r>
    </w:p>
    <w:p w:rsidR="006237E6" w:rsidP="000857AF" w:rsidRDefault="006237E6" w14:paraId="475DEE79" w14:textId="67475820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r j e š e n j e </w:t>
      </w:r>
    </w:p>
    <w:p w:rsidR="006237E6" w:rsidP="000857AF" w:rsidRDefault="006237E6" w14:paraId="370CAFE6" w14:textId="34C1D39F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6237E6" w:rsidP="000857AF" w:rsidRDefault="006237E6" w14:paraId="0AE04971" w14:textId="2386263F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Izvještajno ročište neće se održati, a slijedeće se određuje za dan</w:t>
      </w:r>
    </w:p>
    <w:p w:rsidR="006237E6" w:rsidP="000857AF" w:rsidRDefault="006237E6" w14:paraId="6C75FE59" w14:textId="33805B8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6237E6" w:rsidP="000857AF" w:rsidRDefault="006237E6" w14:paraId="5E44DFE0" w14:textId="2AAE67B4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="003D0BB6">
        <w:rPr>
          <w:rFonts w:ascii="Arial" w:hAnsi="Arial" w:cs="Arial"/>
          <w:bCs/>
          <w:sz w:val="24"/>
          <w:szCs w:val="24"/>
        </w:rPr>
        <w:t xml:space="preserve">11. studenog 2025. u 10,35 </w:t>
      </w:r>
    </w:p>
    <w:p w:rsidRPr="005C60BF" w:rsidR="003D0BB6" w:rsidP="000857AF" w:rsidRDefault="003D0BB6" w14:paraId="7FCD3CF4" w14:textId="1708CE6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što nazočni stečajni upravitelj prima na znanje, a vjerovnici će se pozvati objavom ovog zapisnika na e-oglasnoj ploči. </w:t>
      </w:r>
    </w:p>
    <w:p w:rsidRPr="005C60BF" w:rsidR="00EF29F3" w:rsidP="00F95C6D" w:rsidRDefault="00EF29F3" w14:paraId="4D7469F9" w14:textId="77777777">
      <w:pPr>
        <w:rPr>
          <w:rFonts w:ascii="Arial" w:hAnsi="Arial" w:cs="Arial"/>
          <w:bCs/>
          <w:sz w:val="24"/>
          <w:szCs w:val="24"/>
        </w:rPr>
      </w:pPr>
    </w:p>
    <w:p w:rsidRPr="005C60BF" w:rsidR="00853FF6" w:rsidP="00C6522F" w:rsidRDefault="004A38B4" w14:paraId="061254FF" w14:textId="3635B3C8">
      <w:pPr>
        <w:jc w:val="center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D</w:t>
      </w:r>
      <w:r w:rsidRPr="005C60BF" w:rsidR="00853FF6">
        <w:rPr>
          <w:rFonts w:ascii="Arial" w:hAnsi="Arial" w:cs="Arial"/>
          <w:bCs/>
          <w:sz w:val="24"/>
          <w:szCs w:val="24"/>
        </w:rPr>
        <w:t>ovršeno u</w:t>
      </w:r>
      <w:r w:rsidRPr="005C60BF" w:rsidR="00724D4D">
        <w:rPr>
          <w:rFonts w:ascii="Arial" w:hAnsi="Arial" w:cs="Arial"/>
          <w:bCs/>
          <w:sz w:val="24"/>
          <w:szCs w:val="24"/>
        </w:rPr>
        <w:t xml:space="preserve"> </w:t>
      </w:r>
      <w:r w:rsidR="003D0BB6">
        <w:rPr>
          <w:rFonts w:ascii="Arial" w:hAnsi="Arial" w:cs="Arial"/>
          <w:bCs/>
          <w:sz w:val="24"/>
          <w:szCs w:val="24"/>
        </w:rPr>
        <w:t>10,09</w:t>
      </w:r>
      <w:r w:rsidR="006237E6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712481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862E38">
        <w:rPr>
          <w:rFonts w:ascii="Arial" w:hAnsi="Arial" w:cs="Arial"/>
          <w:bCs/>
          <w:sz w:val="24"/>
          <w:szCs w:val="24"/>
        </w:rPr>
        <w:t>sati</w:t>
      </w:r>
    </w:p>
    <w:p w:rsidRPr="005C60BF" w:rsidR="00332847" w:rsidP="00C62C16" w:rsidRDefault="00332847" w14:paraId="6AC3093F" w14:textId="53622F0E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C32F09" w:rsidP="003D0BB6" w:rsidRDefault="00C32F09" w14:paraId="150EB102" w14:textId="2CE1A1A6">
      <w:pPr>
        <w:rPr>
          <w:rFonts w:ascii="Arial" w:hAnsi="Arial" w:cs="Arial"/>
          <w:bCs/>
          <w:sz w:val="24"/>
          <w:szCs w:val="24"/>
        </w:rPr>
      </w:pPr>
    </w:p>
    <w:p w:rsidRPr="005C60BF" w:rsidR="00867D87" w:rsidP="00867D87" w:rsidRDefault="00867D87" w14:paraId="03F10EC4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Sudac:</w:t>
      </w:r>
    </w:p>
    <w:p w:rsidRPr="005C60BF" w:rsidR="00867D87" w:rsidP="00A24C98" w:rsidRDefault="00867D87" w14:paraId="385C7C67" w14:textId="0155CA49">
      <w:pPr>
        <w:jc w:val="center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Vesna Sremac Šoštar</w:t>
      </w:r>
    </w:p>
    <w:p w:rsidRPr="005C60BF" w:rsidR="00867D87" w:rsidP="00867D87" w:rsidRDefault="00867D87" w14:paraId="4F1D509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5C60BF" w:rsidR="00867D87" w:rsidP="00867D87" w:rsidRDefault="00867D87" w14:paraId="32AA5EAB" w14:textId="3B1C8697">
      <w:pPr>
        <w:jc w:val="center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Zapisničar:</w:t>
      </w:r>
    </w:p>
    <w:p w:rsidRPr="005C60BF" w:rsidR="00C6395B" w:rsidP="00867D87" w:rsidRDefault="00C6395B" w14:paraId="506431D6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5C60BF" w:rsidR="00867D87" w:rsidP="00867D87" w:rsidRDefault="00867D87" w14:paraId="4CFE9279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5C60BF" w:rsidR="00867D87" w:rsidP="00867D87" w:rsidRDefault="00867D87" w14:paraId="5D46095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Stečajni upravitelj:</w:t>
      </w:r>
      <w:r w:rsidRPr="005C60BF">
        <w:rPr>
          <w:rFonts w:ascii="Arial" w:hAnsi="Arial" w:cs="Arial"/>
          <w:bCs/>
          <w:sz w:val="24"/>
          <w:szCs w:val="24"/>
        </w:rPr>
        <w:tab/>
      </w:r>
      <w:r w:rsidRPr="005C60BF">
        <w:rPr>
          <w:rFonts w:ascii="Arial" w:hAnsi="Arial" w:cs="Arial"/>
          <w:bCs/>
          <w:sz w:val="24"/>
          <w:szCs w:val="24"/>
        </w:rPr>
        <w:tab/>
      </w:r>
      <w:r w:rsidRPr="005C60BF">
        <w:rPr>
          <w:rFonts w:ascii="Arial" w:hAnsi="Arial" w:cs="Arial"/>
          <w:bCs/>
          <w:sz w:val="24"/>
          <w:szCs w:val="24"/>
        </w:rPr>
        <w:tab/>
      </w:r>
      <w:r w:rsidRPr="005C60BF">
        <w:rPr>
          <w:rFonts w:ascii="Arial" w:hAnsi="Arial" w:cs="Arial"/>
          <w:bCs/>
          <w:sz w:val="24"/>
          <w:szCs w:val="24"/>
        </w:rPr>
        <w:tab/>
      </w:r>
      <w:r w:rsidRPr="005C60BF">
        <w:rPr>
          <w:rFonts w:ascii="Arial" w:hAnsi="Arial" w:cs="Arial"/>
          <w:bCs/>
          <w:sz w:val="24"/>
          <w:szCs w:val="24"/>
        </w:rPr>
        <w:tab/>
      </w:r>
      <w:r w:rsidRPr="005C60BF">
        <w:rPr>
          <w:rFonts w:ascii="Arial" w:hAnsi="Arial" w:cs="Arial"/>
          <w:bCs/>
          <w:sz w:val="24"/>
          <w:szCs w:val="24"/>
        </w:rPr>
        <w:tab/>
      </w:r>
      <w:r w:rsidRPr="005C60BF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5C60BF" w:rsidR="00867D87" w:rsidP="00867D87" w:rsidRDefault="00867D87" w14:paraId="62E04EB3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9E5EDE" w:rsidRDefault="009E5EDE" w14:paraId="74D2CFD9" w14:textId="13D55574">
      <w:pPr>
        <w:jc w:val="both"/>
        <w:rPr>
          <w:rFonts w:ascii="Arial" w:hAnsi="Arial" w:cs="Arial"/>
          <w:bCs/>
          <w:sz w:val="24"/>
          <w:szCs w:val="24"/>
        </w:rPr>
      </w:pPr>
    </w:p>
    <w:sectPr w:rsidRPr="005C60BF" w:rsidR="009E5EDE" w:rsidSect="004621A0">
      <w:headerReference w:type="even" r:id="rId9"/>
      <w:head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C6B9D" w:rsidRDefault="007C6B9D" w14:paraId="66E23197" w14:textId="77777777">
      <w:r>
        <w:separator/>
      </w:r>
    </w:p>
  </w:endnote>
  <w:endnote w:type="continuationSeparator" w:id="0">
    <w:p w:rsidR="007C6B9D" w:rsidRDefault="007C6B9D" w14:paraId="10DDBE7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C6B9D" w:rsidRDefault="007C6B9D" w14:paraId="5D434255" w14:textId="77777777">
      <w:r>
        <w:separator/>
      </w:r>
    </w:p>
  </w:footnote>
  <w:footnote w:type="continuationSeparator" w:id="0">
    <w:p w:rsidR="007C6B9D" w:rsidRDefault="007C6B9D" w14:paraId="63D29FE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6B9D" w:rsidP="00D81A44" w:rsidRDefault="007C6B9D" w14:paraId="7F19255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C6B9D" w:rsidRDefault="007C6B9D" w14:paraId="02B9BA19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7C6B9D" w:rsidP="00D81A44" w:rsidRDefault="007C6B9D" w14:paraId="66EDCD7D" w14:textId="5A118A50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C628B2">
      <w:rPr>
        <w:rStyle w:val="Brojstranice"/>
        <w:rFonts w:ascii="Arial" w:hAnsi="Arial" w:cs="Arial"/>
        <w:noProof/>
        <w:sz w:val="24"/>
        <w:szCs w:val="24"/>
      </w:rPr>
      <w:t>3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="007C6B9D" w:rsidP="003D5E96" w:rsidRDefault="007C6B9D" w14:paraId="1EAA623A" w14:textId="72E83951">
    <w:pPr>
      <w:pStyle w:val="Zaglavlje"/>
      <w:jc w:val="center"/>
      <w:rPr>
        <w:rFonts w:ascii="Arial" w:hAnsi="Arial" w:cs="Arial"/>
        <w:bCs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</w:t>
    </w:r>
    <w:r>
      <w:rPr>
        <w:rFonts w:ascii="Arial" w:hAnsi="Arial" w:cs="Arial"/>
        <w:bCs/>
        <w:sz w:val="24"/>
        <w:szCs w:val="24"/>
      </w:rPr>
      <w:t xml:space="preserve">                           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r>
      <w:rPr>
        <w:rFonts w:ascii="Arial" w:hAnsi="Arial" w:cs="Arial"/>
        <w:bCs/>
        <w:sz w:val="24"/>
        <w:szCs w:val="24"/>
      </w:rPr>
      <w:t xml:space="preserve">                     </w:t>
    </w:r>
  </w:p>
  <w:p w:rsidR="007C6B9D" w:rsidP="00255E4B" w:rsidRDefault="007C6B9D" w14:paraId="4BF11105" w14:textId="5E713358">
    <w:pPr>
      <w:pStyle w:val="Zaglavlje"/>
      <w:ind w:left="4083"/>
      <w:jc w:val="center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                                        </w:t>
    </w:r>
    <w:r w:rsidR="004621A0">
      <w:rPr>
        <w:rFonts w:ascii="Arial" w:hAnsi="Arial" w:cs="Arial"/>
        <w:bCs/>
        <w:sz w:val="24"/>
        <w:szCs w:val="24"/>
      </w:rPr>
      <w:t>St-</w:t>
    </w:r>
    <w:r w:rsidR="00EC6D24">
      <w:rPr>
        <w:rFonts w:ascii="Arial" w:hAnsi="Arial" w:cs="Arial"/>
        <w:bCs/>
        <w:sz w:val="24"/>
        <w:szCs w:val="24"/>
      </w:rPr>
      <w:t>871</w:t>
    </w:r>
    <w:r>
      <w:rPr>
        <w:rFonts w:ascii="Arial" w:hAnsi="Arial" w:cs="Arial"/>
        <w:bCs/>
        <w:sz w:val="24"/>
        <w:szCs w:val="24"/>
      </w:rPr>
      <w:t>/2025</w:t>
    </w:r>
  </w:p>
  <w:p w:rsidRPr="00A207D6" w:rsidR="007C6B9D" w:rsidP="003D5E96" w:rsidRDefault="007C6B9D" w14:paraId="2C4AAC7D" w14:textId="77777777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4686039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4621A0" w:rsidR="004621A0" w:rsidP="004621A0" w:rsidRDefault="004621A0" w14:paraId="29159841" w14:textId="47215F3D">
        <w:pPr>
          <w:pStyle w:val="Zaglavlje"/>
          <w:ind w:firstLine="4083"/>
          <w:jc w:val="center"/>
          <w:rPr>
            <w:rFonts w:ascii="Arial" w:hAnsi="Arial" w:cs="Arial"/>
            <w:sz w:val="24"/>
            <w:szCs w:val="24"/>
          </w:rPr>
        </w:pPr>
        <w:r w:rsidRPr="004621A0">
          <w:rPr>
            <w:rFonts w:ascii="Arial" w:hAnsi="Arial" w:cs="Arial"/>
            <w:sz w:val="24"/>
            <w:szCs w:val="24"/>
          </w:rPr>
          <w:fldChar w:fldCharType="begin"/>
        </w:r>
        <w:r w:rsidRPr="004621A0">
          <w:rPr>
            <w:rFonts w:ascii="Arial" w:hAnsi="Arial" w:cs="Arial"/>
            <w:sz w:val="24"/>
            <w:szCs w:val="24"/>
          </w:rPr>
          <w:instrText>PAGE   \* MERGEFORMAT</w:instrText>
        </w:r>
        <w:r w:rsidRPr="004621A0">
          <w:rPr>
            <w:rFonts w:ascii="Arial" w:hAnsi="Arial" w:cs="Arial"/>
            <w:sz w:val="24"/>
            <w:szCs w:val="24"/>
          </w:rPr>
          <w:fldChar w:fldCharType="separate"/>
        </w:r>
        <w:r w:rsidR="00C628B2">
          <w:rPr>
            <w:rFonts w:ascii="Arial" w:hAnsi="Arial" w:cs="Arial"/>
            <w:noProof/>
            <w:sz w:val="24"/>
            <w:szCs w:val="24"/>
          </w:rPr>
          <w:t>1</w:t>
        </w:r>
        <w:r w:rsidRPr="004621A0">
          <w:rPr>
            <w:rFonts w:ascii="Arial" w:hAnsi="Arial" w:cs="Arial"/>
            <w:sz w:val="24"/>
            <w:szCs w:val="24"/>
          </w:rPr>
          <w:fldChar w:fldCharType="end"/>
        </w:r>
        <w:r>
          <w:rPr>
            <w:rFonts w:ascii="Arial" w:hAnsi="Arial" w:cs="Arial"/>
            <w:sz w:val="24"/>
            <w:szCs w:val="24"/>
          </w:rPr>
          <w:t xml:space="preserve">                              St-916/2025</w:t>
        </w:r>
      </w:p>
    </w:sdtContent>
  </w:sdt>
  <w:p w:rsidR="007C6B9D" w:rsidRDefault="007C6B9D" w14:paraId="7A21915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4555B87"/>
    <w:multiLevelType w:val="hybridMultilevel"/>
    <w:tmpl w:val="04D4A08C"/>
    <w:lvl w:ilvl="0" w:tplc="A1E44ADA">
      <w:numFmt w:val="bullet"/>
      <w:lvlText w:val="-"/>
      <w:lvlJc w:val="left"/>
      <w:pPr>
        <w:ind w:left="23" w:hanging="123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1" w:tplc="2668E158">
      <w:numFmt w:val="bullet"/>
      <w:lvlText w:val="•"/>
      <w:lvlJc w:val="left"/>
      <w:pPr>
        <w:ind w:left="925" w:hanging="123"/>
      </w:pPr>
      <w:rPr>
        <w:rFonts w:hint="default"/>
        <w:lang w:val="hr-HR" w:eastAsia="en-US" w:bidi="ar-SA"/>
      </w:rPr>
    </w:lvl>
    <w:lvl w:ilvl="2" w:tplc="9856BE54">
      <w:numFmt w:val="bullet"/>
      <w:lvlText w:val="•"/>
      <w:lvlJc w:val="left"/>
      <w:pPr>
        <w:ind w:left="1830" w:hanging="123"/>
      </w:pPr>
      <w:rPr>
        <w:rFonts w:hint="default"/>
        <w:lang w:val="hr-HR" w:eastAsia="en-US" w:bidi="ar-SA"/>
      </w:rPr>
    </w:lvl>
    <w:lvl w:ilvl="3" w:tplc="3058059E">
      <w:numFmt w:val="bullet"/>
      <w:lvlText w:val="•"/>
      <w:lvlJc w:val="left"/>
      <w:pPr>
        <w:ind w:left="2735" w:hanging="123"/>
      </w:pPr>
      <w:rPr>
        <w:rFonts w:hint="default"/>
        <w:lang w:val="hr-HR" w:eastAsia="en-US" w:bidi="ar-SA"/>
      </w:rPr>
    </w:lvl>
    <w:lvl w:ilvl="4" w:tplc="C0309630">
      <w:numFmt w:val="bullet"/>
      <w:lvlText w:val="•"/>
      <w:lvlJc w:val="left"/>
      <w:pPr>
        <w:ind w:left="3640" w:hanging="123"/>
      </w:pPr>
      <w:rPr>
        <w:rFonts w:hint="default"/>
        <w:lang w:val="hr-HR" w:eastAsia="en-US" w:bidi="ar-SA"/>
      </w:rPr>
    </w:lvl>
    <w:lvl w:ilvl="5" w:tplc="3E826B76">
      <w:numFmt w:val="bullet"/>
      <w:lvlText w:val="•"/>
      <w:lvlJc w:val="left"/>
      <w:pPr>
        <w:ind w:left="4546" w:hanging="123"/>
      </w:pPr>
      <w:rPr>
        <w:rFonts w:hint="default"/>
        <w:lang w:val="hr-HR" w:eastAsia="en-US" w:bidi="ar-SA"/>
      </w:rPr>
    </w:lvl>
    <w:lvl w:ilvl="6" w:tplc="281C36BA">
      <w:numFmt w:val="bullet"/>
      <w:lvlText w:val="•"/>
      <w:lvlJc w:val="left"/>
      <w:pPr>
        <w:ind w:left="5451" w:hanging="123"/>
      </w:pPr>
      <w:rPr>
        <w:rFonts w:hint="default"/>
        <w:lang w:val="hr-HR" w:eastAsia="en-US" w:bidi="ar-SA"/>
      </w:rPr>
    </w:lvl>
    <w:lvl w:ilvl="7" w:tplc="D7B8629C">
      <w:numFmt w:val="bullet"/>
      <w:lvlText w:val="•"/>
      <w:lvlJc w:val="left"/>
      <w:pPr>
        <w:ind w:left="6356" w:hanging="123"/>
      </w:pPr>
      <w:rPr>
        <w:rFonts w:hint="default"/>
        <w:lang w:val="hr-HR" w:eastAsia="en-US" w:bidi="ar-SA"/>
      </w:rPr>
    </w:lvl>
    <w:lvl w:ilvl="8" w:tplc="7F1A84B0">
      <w:numFmt w:val="bullet"/>
      <w:lvlText w:val="•"/>
      <w:lvlJc w:val="left"/>
      <w:pPr>
        <w:ind w:left="7261" w:hanging="123"/>
      </w:pPr>
      <w:rPr>
        <w:rFonts w:hint="default"/>
        <w:lang w:val="hr-HR" w:eastAsia="en-US" w:bidi="ar-SA"/>
      </w:rPr>
    </w:lvl>
  </w:abstractNum>
  <w:abstractNum w:abstractNumId="8">
    <w:nsid w:val="04C520FC"/>
    <w:multiLevelType w:val="hybridMultilevel"/>
    <w:tmpl w:val="16400892"/>
    <w:lvl w:ilvl="0" w:tplc="3FDE7180">
      <w:numFmt w:val="bullet"/>
      <w:lvlText w:val="-"/>
      <w:lvlJc w:val="left"/>
      <w:pPr>
        <w:ind w:left="1356" w:hanging="339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2"/>
        <w:sz w:val="22"/>
        <w:szCs w:val="22"/>
        <w:lang w:val="hr-HR" w:eastAsia="en-US" w:bidi="ar-SA"/>
      </w:rPr>
    </w:lvl>
    <w:lvl w:ilvl="1" w:tplc="B85AFA6A">
      <w:numFmt w:val="bullet"/>
      <w:lvlText w:val="•"/>
      <w:lvlJc w:val="left"/>
      <w:pPr>
        <w:ind w:left="2124" w:hanging="339"/>
      </w:pPr>
      <w:rPr>
        <w:rFonts w:hint="default"/>
        <w:lang w:val="hr-HR" w:eastAsia="en-US" w:bidi="ar-SA"/>
      </w:rPr>
    </w:lvl>
    <w:lvl w:ilvl="2" w:tplc="798EA0E0">
      <w:numFmt w:val="bullet"/>
      <w:lvlText w:val="•"/>
      <w:lvlJc w:val="left"/>
      <w:pPr>
        <w:ind w:left="2888" w:hanging="339"/>
      </w:pPr>
      <w:rPr>
        <w:rFonts w:hint="default"/>
        <w:lang w:val="hr-HR" w:eastAsia="en-US" w:bidi="ar-SA"/>
      </w:rPr>
    </w:lvl>
    <w:lvl w:ilvl="3" w:tplc="40B4977C">
      <w:numFmt w:val="bullet"/>
      <w:lvlText w:val="•"/>
      <w:lvlJc w:val="left"/>
      <w:pPr>
        <w:ind w:left="3652" w:hanging="339"/>
      </w:pPr>
      <w:rPr>
        <w:rFonts w:hint="default"/>
        <w:lang w:val="hr-HR" w:eastAsia="en-US" w:bidi="ar-SA"/>
      </w:rPr>
    </w:lvl>
    <w:lvl w:ilvl="4" w:tplc="DF58EBF4">
      <w:numFmt w:val="bullet"/>
      <w:lvlText w:val="•"/>
      <w:lvlJc w:val="left"/>
      <w:pPr>
        <w:ind w:left="4416" w:hanging="339"/>
      </w:pPr>
      <w:rPr>
        <w:rFonts w:hint="default"/>
        <w:lang w:val="hr-HR" w:eastAsia="en-US" w:bidi="ar-SA"/>
      </w:rPr>
    </w:lvl>
    <w:lvl w:ilvl="5" w:tplc="74E609E2">
      <w:numFmt w:val="bullet"/>
      <w:lvlText w:val="•"/>
      <w:lvlJc w:val="left"/>
      <w:pPr>
        <w:ind w:left="5180" w:hanging="339"/>
      </w:pPr>
      <w:rPr>
        <w:rFonts w:hint="default"/>
        <w:lang w:val="hr-HR" w:eastAsia="en-US" w:bidi="ar-SA"/>
      </w:rPr>
    </w:lvl>
    <w:lvl w:ilvl="6" w:tplc="847297DE">
      <w:numFmt w:val="bullet"/>
      <w:lvlText w:val="•"/>
      <w:lvlJc w:val="left"/>
      <w:pPr>
        <w:ind w:left="5944" w:hanging="339"/>
      </w:pPr>
      <w:rPr>
        <w:rFonts w:hint="default"/>
        <w:lang w:val="hr-HR" w:eastAsia="en-US" w:bidi="ar-SA"/>
      </w:rPr>
    </w:lvl>
    <w:lvl w:ilvl="7" w:tplc="BE8EE198">
      <w:numFmt w:val="bullet"/>
      <w:lvlText w:val="•"/>
      <w:lvlJc w:val="left"/>
      <w:pPr>
        <w:ind w:left="6708" w:hanging="339"/>
      </w:pPr>
      <w:rPr>
        <w:rFonts w:hint="default"/>
        <w:lang w:val="hr-HR" w:eastAsia="en-US" w:bidi="ar-SA"/>
      </w:rPr>
    </w:lvl>
    <w:lvl w:ilvl="8" w:tplc="126862BC">
      <w:numFmt w:val="bullet"/>
      <w:lvlText w:val="•"/>
      <w:lvlJc w:val="left"/>
      <w:pPr>
        <w:ind w:left="7472" w:hanging="339"/>
      </w:pPr>
      <w:rPr>
        <w:rFonts w:hint="default"/>
        <w:lang w:val="hr-HR" w:eastAsia="en-US" w:bidi="ar-SA"/>
      </w:rPr>
    </w:lvl>
  </w:abstractNum>
  <w:abstractNum w:abstractNumId="9">
    <w:nsid w:val="0B6F5922"/>
    <w:multiLevelType w:val="hybridMultilevel"/>
    <w:tmpl w:val="61FA375A"/>
    <w:lvl w:ilvl="0" w:tplc="CCD6C97C">
      <w:start w:val="1"/>
      <w:numFmt w:val="upperLetter"/>
      <w:lvlText w:val="%1)"/>
      <w:lvlJc w:val="left"/>
      <w:pPr>
        <w:ind w:left="99" w:hanging="217"/>
        <w:jc w:val="left"/>
      </w:pPr>
      <w:rPr>
        <w:rFonts w:hint="default" w:ascii="Microsoft Sans Serif" w:hAnsi="Microsoft Sans Serif" w:eastAsia="Microsoft Sans Serif" w:cs="Microsoft Sans Serif"/>
        <w:b w:val="false"/>
        <w:bCs w:val="false"/>
        <w:i w:val="false"/>
        <w:iCs w:val="false"/>
        <w:spacing w:val="0"/>
        <w:w w:val="99"/>
        <w:sz w:val="17"/>
        <w:szCs w:val="17"/>
        <w:lang w:val="hr-HR" w:eastAsia="en-US" w:bidi="ar-SA"/>
      </w:rPr>
    </w:lvl>
    <w:lvl w:ilvl="1" w:tplc="35903BEE">
      <w:numFmt w:val="bullet"/>
      <w:lvlText w:val="•"/>
      <w:lvlJc w:val="left"/>
      <w:pPr>
        <w:ind w:left="407" w:hanging="217"/>
      </w:pPr>
      <w:rPr>
        <w:rFonts w:hint="default"/>
        <w:lang w:val="hr-HR" w:eastAsia="en-US" w:bidi="ar-SA"/>
      </w:rPr>
    </w:lvl>
    <w:lvl w:ilvl="2" w:tplc="7604D90A">
      <w:numFmt w:val="bullet"/>
      <w:lvlText w:val="•"/>
      <w:lvlJc w:val="left"/>
      <w:pPr>
        <w:ind w:left="715" w:hanging="217"/>
      </w:pPr>
      <w:rPr>
        <w:rFonts w:hint="default"/>
        <w:lang w:val="hr-HR" w:eastAsia="en-US" w:bidi="ar-SA"/>
      </w:rPr>
    </w:lvl>
    <w:lvl w:ilvl="3" w:tplc="E3C49042">
      <w:numFmt w:val="bullet"/>
      <w:lvlText w:val="•"/>
      <w:lvlJc w:val="left"/>
      <w:pPr>
        <w:ind w:left="1023" w:hanging="217"/>
      </w:pPr>
      <w:rPr>
        <w:rFonts w:hint="default"/>
        <w:lang w:val="hr-HR" w:eastAsia="en-US" w:bidi="ar-SA"/>
      </w:rPr>
    </w:lvl>
    <w:lvl w:ilvl="4" w:tplc="A98C1294">
      <w:numFmt w:val="bullet"/>
      <w:lvlText w:val="•"/>
      <w:lvlJc w:val="left"/>
      <w:pPr>
        <w:ind w:left="1330" w:hanging="217"/>
      </w:pPr>
      <w:rPr>
        <w:rFonts w:hint="default"/>
        <w:lang w:val="hr-HR" w:eastAsia="en-US" w:bidi="ar-SA"/>
      </w:rPr>
    </w:lvl>
    <w:lvl w:ilvl="5" w:tplc="2D0C7F26">
      <w:numFmt w:val="bullet"/>
      <w:lvlText w:val="•"/>
      <w:lvlJc w:val="left"/>
      <w:pPr>
        <w:ind w:left="1638" w:hanging="217"/>
      </w:pPr>
      <w:rPr>
        <w:rFonts w:hint="default"/>
        <w:lang w:val="hr-HR" w:eastAsia="en-US" w:bidi="ar-SA"/>
      </w:rPr>
    </w:lvl>
    <w:lvl w:ilvl="6" w:tplc="790E9D6E">
      <w:numFmt w:val="bullet"/>
      <w:lvlText w:val="•"/>
      <w:lvlJc w:val="left"/>
      <w:pPr>
        <w:ind w:left="1946" w:hanging="217"/>
      </w:pPr>
      <w:rPr>
        <w:rFonts w:hint="default"/>
        <w:lang w:val="hr-HR" w:eastAsia="en-US" w:bidi="ar-SA"/>
      </w:rPr>
    </w:lvl>
    <w:lvl w:ilvl="7" w:tplc="1E96B974">
      <w:numFmt w:val="bullet"/>
      <w:lvlText w:val="•"/>
      <w:lvlJc w:val="left"/>
      <w:pPr>
        <w:ind w:left="2253" w:hanging="217"/>
      </w:pPr>
      <w:rPr>
        <w:rFonts w:hint="default"/>
        <w:lang w:val="hr-HR" w:eastAsia="en-US" w:bidi="ar-SA"/>
      </w:rPr>
    </w:lvl>
    <w:lvl w:ilvl="8" w:tplc="49DA7CD0">
      <w:numFmt w:val="bullet"/>
      <w:lvlText w:val="•"/>
      <w:lvlJc w:val="left"/>
      <w:pPr>
        <w:ind w:left="2561" w:hanging="217"/>
      </w:pPr>
      <w:rPr>
        <w:rFonts w:hint="default"/>
        <w:lang w:val="hr-HR" w:eastAsia="en-US" w:bidi="ar-SA"/>
      </w:rPr>
    </w:lvl>
  </w:abstractNum>
  <w:abstractNum w:abstractNumId="10">
    <w:nsid w:val="0E3831B9"/>
    <w:multiLevelType w:val="hybridMultilevel"/>
    <w:tmpl w:val="CA5254D8"/>
    <w:lvl w:ilvl="0" w:tplc="4992C96E">
      <w:start w:val="1"/>
      <w:numFmt w:val="decimal"/>
      <w:lvlText w:val="%1."/>
      <w:lvlJc w:val="left"/>
      <w:pPr>
        <w:ind w:left="960" w:hanging="24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CBAE898A">
      <w:numFmt w:val="bullet"/>
      <w:lvlText w:val="•"/>
      <w:lvlJc w:val="left"/>
      <w:pPr>
        <w:ind w:left="1872" w:hanging="240"/>
      </w:pPr>
      <w:rPr>
        <w:rFonts w:hint="default"/>
        <w:lang w:val="hr-HR" w:eastAsia="en-US" w:bidi="ar-SA"/>
      </w:rPr>
    </w:lvl>
    <w:lvl w:ilvl="2" w:tplc="E948F0B4">
      <w:numFmt w:val="bullet"/>
      <w:lvlText w:val="•"/>
      <w:lvlJc w:val="left"/>
      <w:pPr>
        <w:ind w:left="2784" w:hanging="240"/>
      </w:pPr>
      <w:rPr>
        <w:rFonts w:hint="default"/>
        <w:lang w:val="hr-HR" w:eastAsia="en-US" w:bidi="ar-SA"/>
      </w:rPr>
    </w:lvl>
    <w:lvl w:ilvl="3" w:tplc="C5980B54">
      <w:numFmt w:val="bullet"/>
      <w:lvlText w:val="•"/>
      <w:lvlJc w:val="left"/>
      <w:pPr>
        <w:ind w:left="3696" w:hanging="240"/>
      </w:pPr>
      <w:rPr>
        <w:rFonts w:hint="default"/>
        <w:lang w:val="hr-HR" w:eastAsia="en-US" w:bidi="ar-SA"/>
      </w:rPr>
    </w:lvl>
    <w:lvl w:ilvl="4" w:tplc="F35EF852">
      <w:numFmt w:val="bullet"/>
      <w:lvlText w:val="•"/>
      <w:lvlJc w:val="left"/>
      <w:pPr>
        <w:ind w:left="4608" w:hanging="240"/>
      </w:pPr>
      <w:rPr>
        <w:rFonts w:hint="default"/>
        <w:lang w:val="hr-HR" w:eastAsia="en-US" w:bidi="ar-SA"/>
      </w:rPr>
    </w:lvl>
    <w:lvl w:ilvl="5" w:tplc="FF748E3E">
      <w:numFmt w:val="bullet"/>
      <w:lvlText w:val="•"/>
      <w:lvlJc w:val="left"/>
      <w:pPr>
        <w:ind w:left="5520" w:hanging="240"/>
      </w:pPr>
      <w:rPr>
        <w:rFonts w:hint="default"/>
        <w:lang w:val="hr-HR" w:eastAsia="en-US" w:bidi="ar-SA"/>
      </w:rPr>
    </w:lvl>
    <w:lvl w:ilvl="6" w:tplc="8604D47A">
      <w:numFmt w:val="bullet"/>
      <w:lvlText w:val="•"/>
      <w:lvlJc w:val="left"/>
      <w:pPr>
        <w:ind w:left="6432" w:hanging="240"/>
      </w:pPr>
      <w:rPr>
        <w:rFonts w:hint="default"/>
        <w:lang w:val="hr-HR" w:eastAsia="en-US" w:bidi="ar-SA"/>
      </w:rPr>
    </w:lvl>
    <w:lvl w:ilvl="7" w:tplc="C8B45C6E">
      <w:numFmt w:val="bullet"/>
      <w:lvlText w:val="•"/>
      <w:lvlJc w:val="left"/>
      <w:pPr>
        <w:ind w:left="7344" w:hanging="240"/>
      </w:pPr>
      <w:rPr>
        <w:rFonts w:hint="default"/>
        <w:lang w:val="hr-HR" w:eastAsia="en-US" w:bidi="ar-SA"/>
      </w:rPr>
    </w:lvl>
    <w:lvl w:ilvl="8" w:tplc="5CDA76A6">
      <w:numFmt w:val="bullet"/>
      <w:lvlText w:val="•"/>
      <w:lvlJc w:val="left"/>
      <w:pPr>
        <w:ind w:left="8256" w:hanging="240"/>
      </w:pPr>
      <w:rPr>
        <w:rFonts w:hint="default"/>
        <w:lang w:val="hr-HR" w:eastAsia="en-US" w:bidi="ar-SA"/>
      </w:rPr>
    </w:lvl>
  </w:abstractNum>
  <w:abstractNum w:abstractNumId="11">
    <w:nsid w:val="107B0078"/>
    <w:multiLevelType w:val="hybridMultilevel"/>
    <w:tmpl w:val="3EA24650"/>
    <w:lvl w:ilvl="0" w:tplc="F8742632">
      <w:numFmt w:val="bullet"/>
      <w:lvlText w:val="-"/>
      <w:lvlJc w:val="left"/>
      <w:pPr>
        <w:ind w:left="1411" w:hanging="394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2"/>
        <w:sz w:val="22"/>
        <w:szCs w:val="22"/>
        <w:lang w:val="hr-HR" w:eastAsia="en-US" w:bidi="ar-SA"/>
      </w:rPr>
    </w:lvl>
    <w:lvl w:ilvl="1" w:tplc="939EB0BE">
      <w:numFmt w:val="bullet"/>
      <w:lvlText w:val="•"/>
      <w:lvlJc w:val="left"/>
      <w:pPr>
        <w:ind w:left="2178" w:hanging="394"/>
      </w:pPr>
      <w:rPr>
        <w:rFonts w:hint="default"/>
        <w:lang w:val="hr-HR" w:eastAsia="en-US" w:bidi="ar-SA"/>
      </w:rPr>
    </w:lvl>
    <w:lvl w:ilvl="2" w:tplc="08C82ABA">
      <w:numFmt w:val="bullet"/>
      <w:lvlText w:val="•"/>
      <w:lvlJc w:val="left"/>
      <w:pPr>
        <w:ind w:left="2936" w:hanging="394"/>
      </w:pPr>
      <w:rPr>
        <w:rFonts w:hint="default"/>
        <w:lang w:val="hr-HR" w:eastAsia="en-US" w:bidi="ar-SA"/>
      </w:rPr>
    </w:lvl>
    <w:lvl w:ilvl="3" w:tplc="A872A248">
      <w:numFmt w:val="bullet"/>
      <w:lvlText w:val="•"/>
      <w:lvlJc w:val="left"/>
      <w:pPr>
        <w:ind w:left="3694" w:hanging="394"/>
      </w:pPr>
      <w:rPr>
        <w:rFonts w:hint="default"/>
        <w:lang w:val="hr-HR" w:eastAsia="en-US" w:bidi="ar-SA"/>
      </w:rPr>
    </w:lvl>
    <w:lvl w:ilvl="4" w:tplc="15BE6FF4">
      <w:numFmt w:val="bullet"/>
      <w:lvlText w:val="•"/>
      <w:lvlJc w:val="left"/>
      <w:pPr>
        <w:ind w:left="4452" w:hanging="394"/>
      </w:pPr>
      <w:rPr>
        <w:rFonts w:hint="default"/>
        <w:lang w:val="hr-HR" w:eastAsia="en-US" w:bidi="ar-SA"/>
      </w:rPr>
    </w:lvl>
    <w:lvl w:ilvl="5" w:tplc="60341688">
      <w:numFmt w:val="bullet"/>
      <w:lvlText w:val="•"/>
      <w:lvlJc w:val="left"/>
      <w:pPr>
        <w:ind w:left="5210" w:hanging="394"/>
      </w:pPr>
      <w:rPr>
        <w:rFonts w:hint="default"/>
        <w:lang w:val="hr-HR" w:eastAsia="en-US" w:bidi="ar-SA"/>
      </w:rPr>
    </w:lvl>
    <w:lvl w:ilvl="6" w:tplc="A1862580">
      <w:numFmt w:val="bullet"/>
      <w:lvlText w:val="•"/>
      <w:lvlJc w:val="left"/>
      <w:pPr>
        <w:ind w:left="5968" w:hanging="394"/>
      </w:pPr>
      <w:rPr>
        <w:rFonts w:hint="default"/>
        <w:lang w:val="hr-HR" w:eastAsia="en-US" w:bidi="ar-SA"/>
      </w:rPr>
    </w:lvl>
    <w:lvl w:ilvl="7" w:tplc="E2EE52A4">
      <w:numFmt w:val="bullet"/>
      <w:lvlText w:val="•"/>
      <w:lvlJc w:val="left"/>
      <w:pPr>
        <w:ind w:left="6726" w:hanging="394"/>
      </w:pPr>
      <w:rPr>
        <w:rFonts w:hint="default"/>
        <w:lang w:val="hr-HR" w:eastAsia="en-US" w:bidi="ar-SA"/>
      </w:rPr>
    </w:lvl>
    <w:lvl w:ilvl="8" w:tplc="E6CA7C5E">
      <w:numFmt w:val="bullet"/>
      <w:lvlText w:val="•"/>
      <w:lvlJc w:val="left"/>
      <w:pPr>
        <w:ind w:left="7484" w:hanging="394"/>
      </w:pPr>
      <w:rPr>
        <w:rFonts w:hint="default"/>
        <w:lang w:val="hr-HR" w:eastAsia="en-US" w:bidi="ar-SA"/>
      </w:rPr>
    </w:lvl>
  </w:abstractNum>
  <w:abstractNum w:abstractNumId="12">
    <w:nsid w:val="12BC59FA"/>
    <w:multiLevelType w:val="multilevel"/>
    <w:tmpl w:val="E72ADE84"/>
    <w:lvl w:ilvl="0">
      <w:start w:val="3"/>
      <w:numFmt w:val="decimal"/>
      <w:lvlText w:val="%1"/>
      <w:lvlJc w:val="left"/>
      <w:pPr>
        <w:ind w:left="1557" w:hanging="1056"/>
        <w:jc w:val="left"/>
      </w:pPr>
      <w:rPr>
        <w:rFonts w:hint="default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557" w:hanging="1056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3374" w:hanging="1056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4281" w:hanging="1056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5188" w:hanging="1056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6095" w:hanging="1056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7002" w:hanging="1056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909" w:hanging="1056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817" w:hanging="1056"/>
      </w:pPr>
      <w:rPr>
        <w:rFonts w:hint="default"/>
        <w:lang w:val="hr-HR" w:eastAsia="en-US" w:bidi="ar-SA"/>
      </w:rPr>
    </w:lvl>
  </w:abstractNum>
  <w:abstractNum w:abstractNumId="13">
    <w:nsid w:val="13543ABE"/>
    <w:multiLevelType w:val="hybridMultilevel"/>
    <w:tmpl w:val="1BC6BEFC"/>
    <w:lvl w:ilvl="0" w:tplc="697E7BB4">
      <w:start w:val="1"/>
      <w:numFmt w:val="decimal"/>
      <w:lvlText w:val="%1."/>
      <w:lvlJc w:val="left"/>
      <w:pPr>
        <w:ind w:left="849" w:hanging="708"/>
        <w:jc w:val="left"/>
      </w:pPr>
      <w:rPr>
        <w:rFonts w:hint="default" w:ascii="Arial" w:hAnsi="Arial" w:eastAsia="Times New Roman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237CB4D0">
      <w:numFmt w:val="bullet"/>
      <w:lvlText w:val="-"/>
      <w:lvlJc w:val="left"/>
      <w:pPr>
        <w:ind w:left="861" w:hanging="360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15AA5930">
      <w:numFmt w:val="bullet"/>
      <w:lvlText w:val="•"/>
      <w:lvlJc w:val="left"/>
      <w:pPr>
        <w:ind w:left="1804" w:hanging="360"/>
      </w:pPr>
      <w:rPr>
        <w:rFonts w:hint="default"/>
        <w:lang w:val="hr-HR" w:eastAsia="en-US" w:bidi="ar-SA"/>
      </w:rPr>
    </w:lvl>
    <w:lvl w:ilvl="3" w:tplc="F4CCE3FA">
      <w:numFmt w:val="bullet"/>
      <w:lvlText w:val="•"/>
      <w:lvlJc w:val="left"/>
      <w:pPr>
        <w:ind w:left="2748" w:hanging="360"/>
      </w:pPr>
      <w:rPr>
        <w:rFonts w:hint="default"/>
        <w:lang w:val="hr-HR" w:eastAsia="en-US" w:bidi="ar-SA"/>
      </w:rPr>
    </w:lvl>
    <w:lvl w:ilvl="4" w:tplc="85D6D472">
      <w:numFmt w:val="bullet"/>
      <w:lvlText w:val="•"/>
      <w:lvlJc w:val="left"/>
      <w:pPr>
        <w:ind w:left="3692" w:hanging="360"/>
      </w:pPr>
      <w:rPr>
        <w:rFonts w:hint="default"/>
        <w:lang w:val="hr-HR" w:eastAsia="en-US" w:bidi="ar-SA"/>
      </w:rPr>
    </w:lvl>
    <w:lvl w:ilvl="5" w:tplc="B8D8C2E2">
      <w:numFmt w:val="bullet"/>
      <w:lvlText w:val="•"/>
      <w:lvlJc w:val="left"/>
      <w:pPr>
        <w:ind w:left="4636" w:hanging="360"/>
      </w:pPr>
      <w:rPr>
        <w:rFonts w:hint="default"/>
        <w:lang w:val="hr-HR" w:eastAsia="en-US" w:bidi="ar-SA"/>
      </w:rPr>
    </w:lvl>
    <w:lvl w:ilvl="6" w:tplc="D556EAD4">
      <w:numFmt w:val="bullet"/>
      <w:lvlText w:val="•"/>
      <w:lvlJc w:val="left"/>
      <w:pPr>
        <w:ind w:left="5580" w:hanging="360"/>
      </w:pPr>
      <w:rPr>
        <w:rFonts w:hint="default"/>
        <w:lang w:val="hr-HR" w:eastAsia="en-US" w:bidi="ar-SA"/>
      </w:rPr>
    </w:lvl>
    <w:lvl w:ilvl="7" w:tplc="84E8225E">
      <w:numFmt w:val="bullet"/>
      <w:lvlText w:val="•"/>
      <w:lvlJc w:val="left"/>
      <w:pPr>
        <w:ind w:left="6524" w:hanging="360"/>
      </w:pPr>
      <w:rPr>
        <w:rFonts w:hint="default"/>
        <w:lang w:val="hr-HR" w:eastAsia="en-US" w:bidi="ar-SA"/>
      </w:rPr>
    </w:lvl>
    <w:lvl w:ilvl="8" w:tplc="D0027E46">
      <w:numFmt w:val="bullet"/>
      <w:lvlText w:val="•"/>
      <w:lvlJc w:val="left"/>
      <w:pPr>
        <w:ind w:left="7468" w:hanging="360"/>
      </w:pPr>
      <w:rPr>
        <w:rFonts w:hint="default"/>
        <w:lang w:val="hr-HR" w:eastAsia="en-US" w:bidi="ar-SA"/>
      </w:rPr>
    </w:lvl>
  </w:abstractNum>
  <w:abstractNum w:abstractNumId="14">
    <w:nsid w:val="1A974164"/>
    <w:multiLevelType w:val="multilevel"/>
    <w:tmpl w:val="09762F02"/>
    <w:lvl w:ilvl="0">
      <w:start w:val="2"/>
      <w:numFmt w:val="decimal"/>
      <w:lvlText w:val="%1"/>
      <w:lvlJc w:val="left"/>
      <w:pPr>
        <w:ind w:left="1764" w:hanging="409"/>
        <w:jc w:val="left"/>
      </w:pPr>
      <w:rPr>
        <w:rFonts w:hint="default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764" w:hanging="409"/>
        <w:jc w:val="left"/>
      </w:pPr>
      <w:rPr>
        <w:rFonts w:hint="default" w:ascii="Arial" w:hAnsi="Arial" w:eastAsia="Arial" w:cs="Arial"/>
        <w:b w:val="false"/>
        <w:bCs/>
        <w:i w:val="false"/>
        <w:iCs/>
        <w:spacing w:val="0"/>
        <w:w w:val="102"/>
        <w:sz w:val="22"/>
        <w:szCs w:val="22"/>
        <w:lang w:val="hr-HR" w:eastAsia="en-US" w:bidi="ar-SA"/>
      </w:rPr>
    </w:lvl>
    <w:lvl w:ilvl="2">
      <w:numFmt w:val="bullet"/>
      <w:lvlText w:val="•"/>
      <w:lvlJc w:val="left"/>
      <w:pPr>
        <w:ind w:left="3208" w:hanging="409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932" w:hanging="409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656" w:hanging="409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380" w:hanging="409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104" w:hanging="409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828" w:hanging="409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552" w:hanging="409"/>
      </w:pPr>
      <w:rPr>
        <w:rFonts w:hint="default"/>
        <w:lang w:val="hr-HR" w:eastAsia="en-US" w:bidi="ar-SA"/>
      </w:rPr>
    </w:lvl>
  </w:abstractNum>
  <w:abstractNum w:abstractNumId="15">
    <w:nsid w:val="1B1F381C"/>
    <w:multiLevelType w:val="hybridMultilevel"/>
    <w:tmpl w:val="75C69A1C"/>
    <w:lvl w:ilvl="0" w:tplc="CDA23924">
      <w:numFmt w:val="bullet"/>
      <w:lvlText w:val="*"/>
      <w:lvlJc w:val="left"/>
      <w:pPr>
        <w:ind w:left="1080" w:hanging="720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678ABAD4">
      <w:numFmt w:val="bullet"/>
      <w:lvlText w:val="•"/>
      <w:lvlJc w:val="left"/>
      <w:pPr>
        <w:ind w:left="1980" w:hanging="720"/>
      </w:pPr>
      <w:rPr>
        <w:rFonts w:hint="default"/>
        <w:lang w:val="hr-HR" w:eastAsia="en-US" w:bidi="ar-SA"/>
      </w:rPr>
    </w:lvl>
    <w:lvl w:ilvl="2" w:tplc="FD9CE37A">
      <w:numFmt w:val="bullet"/>
      <w:lvlText w:val="•"/>
      <w:lvlJc w:val="left"/>
      <w:pPr>
        <w:ind w:left="2880" w:hanging="720"/>
      </w:pPr>
      <w:rPr>
        <w:rFonts w:hint="default"/>
        <w:lang w:val="hr-HR" w:eastAsia="en-US" w:bidi="ar-SA"/>
      </w:rPr>
    </w:lvl>
    <w:lvl w:ilvl="3" w:tplc="698480F4">
      <w:numFmt w:val="bullet"/>
      <w:lvlText w:val="•"/>
      <w:lvlJc w:val="left"/>
      <w:pPr>
        <w:ind w:left="3780" w:hanging="720"/>
      </w:pPr>
      <w:rPr>
        <w:rFonts w:hint="default"/>
        <w:lang w:val="hr-HR" w:eastAsia="en-US" w:bidi="ar-SA"/>
      </w:rPr>
    </w:lvl>
    <w:lvl w:ilvl="4" w:tplc="7D3E1B6C">
      <w:numFmt w:val="bullet"/>
      <w:lvlText w:val="•"/>
      <w:lvlJc w:val="left"/>
      <w:pPr>
        <w:ind w:left="4680" w:hanging="720"/>
      </w:pPr>
      <w:rPr>
        <w:rFonts w:hint="default"/>
        <w:lang w:val="hr-HR" w:eastAsia="en-US" w:bidi="ar-SA"/>
      </w:rPr>
    </w:lvl>
    <w:lvl w:ilvl="5" w:tplc="606455C2">
      <w:numFmt w:val="bullet"/>
      <w:lvlText w:val="•"/>
      <w:lvlJc w:val="left"/>
      <w:pPr>
        <w:ind w:left="5580" w:hanging="720"/>
      </w:pPr>
      <w:rPr>
        <w:rFonts w:hint="default"/>
        <w:lang w:val="hr-HR" w:eastAsia="en-US" w:bidi="ar-SA"/>
      </w:rPr>
    </w:lvl>
    <w:lvl w:ilvl="6" w:tplc="568213BA">
      <w:numFmt w:val="bullet"/>
      <w:lvlText w:val="•"/>
      <w:lvlJc w:val="left"/>
      <w:pPr>
        <w:ind w:left="6480" w:hanging="720"/>
      </w:pPr>
      <w:rPr>
        <w:rFonts w:hint="default"/>
        <w:lang w:val="hr-HR" w:eastAsia="en-US" w:bidi="ar-SA"/>
      </w:rPr>
    </w:lvl>
    <w:lvl w:ilvl="7" w:tplc="33E89158">
      <w:numFmt w:val="bullet"/>
      <w:lvlText w:val="•"/>
      <w:lvlJc w:val="left"/>
      <w:pPr>
        <w:ind w:left="7380" w:hanging="720"/>
      </w:pPr>
      <w:rPr>
        <w:rFonts w:hint="default"/>
        <w:lang w:val="hr-HR" w:eastAsia="en-US" w:bidi="ar-SA"/>
      </w:rPr>
    </w:lvl>
    <w:lvl w:ilvl="8" w:tplc="7A02285A">
      <w:numFmt w:val="bullet"/>
      <w:lvlText w:val="•"/>
      <w:lvlJc w:val="left"/>
      <w:pPr>
        <w:ind w:left="8280" w:hanging="720"/>
      </w:pPr>
      <w:rPr>
        <w:rFonts w:hint="default"/>
        <w:lang w:val="hr-HR" w:eastAsia="en-US" w:bidi="ar-SA"/>
      </w:rPr>
    </w:lvl>
  </w:abstractNum>
  <w:abstractNum w:abstractNumId="16">
    <w:nsid w:val="225C502D"/>
    <w:multiLevelType w:val="hybridMultilevel"/>
    <w:tmpl w:val="BC9C37C2"/>
    <w:lvl w:ilvl="0" w:tplc="86F83BD2">
      <w:start w:val="6"/>
      <w:numFmt w:val="decimal"/>
      <w:lvlText w:val="%1."/>
      <w:lvlJc w:val="left"/>
      <w:pPr>
        <w:ind w:left="501" w:hanging="36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7652B492">
      <w:numFmt w:val="bullet"/>
      <w:lvlText w:val=""/>
      <w:lvlJc w:val="left"/>
      <w:pPr>
        <w:ind w:left="861" w:hanging="360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CDC487FA">
      <w:numFmt w:val="bullet"/>
      <w:lvlText w:val="•"/>
      <w:lvlJc w:val="left"/>
      <w:pPr>
        <w:ind w:left="1945" w:hanging="360"/>
      </w:pPr>
      <w:rPr>
        <w:rFonts w:hint="default"/>
        <w:lang w:val="hr-HR" w:eastAsia="en-US" w:bidi="ar-SA"/>
      </w:rPr>
    </w:lvl>
    <w:lvl w:ilvl="3" w:tplc="0E2C0C18">
      <w:numFmt w:val="bullet"/>
      <w:lvlText w:val="•"/>
      <w:lvlJc w:val="left"/>
      <w:pPr>
        <w:ind w:left="3031" w:hanging="360"/>
      </w:pPr>
      <w:rPr>
        <w:rFonts w:hint="default"/>
        <w:lang w:val="hr-HR" w:eastAsia="en-US" w:bidi="ar-SA"/>
      </w:rPr>
    </w:lvl>
    <w:lvl w:ilvl="4" w:tplc="6BFE5176">
      <w:numFmt w:val="bullet"/>
      <w:lvlText w:val="•"/>
      <w:lvlJc w:val="left"/>
      <w:pPr>
        <w:ind w:left="4117" w:hanging="360"/>
      </w:pPr>
      <w:rPr>
        <w:rFonts w:hint="default"/>
        <w:lang w:val="hr-HR" w:eastAsia="en-US" w:bidi="ar-SA"/>
      </w:rPr>
    </w:lvl>
    <w:lvl w:ilvl="5" w:tplc="B1549A32">
      <w:numFmt w:val="bullet"/>
      <w:lvlText w:val="•"/>
      <w:lvlJc w:val="left"/>
      <w:pPr>
        <w:ind w:left="5202" w:hanging="360"/>
      </w:pPr>
      <w:rPr>
        <w:rFonts w:hint="default"/>
        <w:lang w:val="hr-HR" w:eastAsia="en-US" w:bidi="ar-SA"/>
      </w:rPr>
    </w:lvl>
    <w:lvl w:ilvl="6" w:tplc="E7345CD8">
      <w:numFmt w:val="bullet"/>
      <w:lvlText w:val="•"/>
      <w:lvlJc w:val="left"/>
      <w:pPr>
        <w:ind w:left="6288" w:hanging="360"/>
      </w:pPr>
      <w:rPr>
        <w:rFonts w:hint="default"/>
        <w:lang w:val="hr-HR" w:eastAsia="en-US" w:bidi="ar-SA"/>
      </w:rPr>
    </w:lvl>
    <w:lvl w:ilvl="7" w:tplc="4B74F7F0">
      <w:numFmt w:val="bullet"/>
      <w:lvlText w:val="•"/>
      <w:lvlJc w:val="left"/>
      <w:pPr>
        <w:ind w:left="7374" w:hanging="360"/>
      </w:pPr>
      <w:rPr>
        <w:rFonts w:hint="default"/>
        <w:lang w:val="hr-HR" w:eastAsia="en-US" w:bidi="ar-SA"/>
      </w:rPr>
    </w:lvl>
    <w:lvl w:ilvl="8" w:tplc="454852E4">
      <w:numFmt w:val="bullet"/>
      <w:lvlText w:val="•"/>
      <w:lvlJc w:val="left"/>
      <w:pPr>
        <w:ind w:left="8459" w:hanging="360"/>
      </w:pPr>
      <w:rPr>
        <w:rFonts w:hint="default"/>
        <w:lang w:val="hr-HR" w:eastAsia="en-US" w:bidi="ar-SA"/>
      </w:rPr>
    </w:lvl>
  </w:abstractNum>
  <w:abstractNum w:abstractNumId="17">
    <w:nsid w:val="23716D1C"/>
    <w:multiLevelType w:val="multilevel"/>
    <w:tmpl w:val="A3F4695E"/>
    <w:lvl w:ilvl="0">
      <w:start w:val="5"/>
      <w:numFmt w:val="decimal"/>
      <w:lvlText w:val="%1"/>
      <w:lvlJc w:val="left"/>
      <w:pPr>
        <w:ind w:left="1941" w:hanging="720"/>
        <w:jc w:val="left"/>
      </w:pPr>
      <w:rPr>
        <w:rFonts w:hint="default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941" w:hanging="72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3678" w:hanging="72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4547" w:hanging="7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5416" w:hanging="7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6285" w:hanging="7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7154" w:hanging="7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8023" w:hanging="7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893" w:hanging="720"/>
      </w:pPr>
      <w:rPr>
        <w:rFonts w:hint="default"/>
        <w:lang w:val="hr-HR" w:eastAsia="en-US" w:bidi="ar-SA"/>
      </w:rPr>
    </w:lvl>
  </w:abstractNum>
  <w:abstractNum w:abstractNumId="18">
    <w:nsid w:val="23C97CE6"/>
    <w:multiLevelType w:val="hybridMultilevel"/>
    <w:tmpl w:val="B672A88E"/>
    <w:lvl w:ilvl="0" w:tplc="D81A162A">
      <w:numFmt w:val="bullet"/>
      <w:lvlText w:val="-"/>
      <w:lvlJc w:val="left"/>
      <w:pPr>
        <w:ind w:left="1411" w:hanging="394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2"/>
        <w:sz w:val="22"/>
        <w:szCs w:val="22"/>
        <w:lang w:val="hr-HR" w:eastAsia="en-US" w:bidi="ar-SA"/>
      </w:rPr>
    </w:lvl>
    <w:lvl w:ilvl="1" w:tplc="BACEFC18">
      <w:numFmt w:val="bullet"/>
      <w:lvlText w:val="•"/>
      <w:lvlJc w:val="left"/>
      <w:pPr>
        <w:ind w:left="2178" w:hanging="394"/>
      </w:pPr>
      <w:rPr>
        <w:rFonts w:hint="default"/>
        <w:lang w:val="hr-HR" w:eastAsia="en-US" w:bidi="ar-SA"/>
      </w:rPr>
    </w:lvl>
    <w:lvl w:ilvl="2" w:tplc="E8A6A728">
      <w:numFmt w:val="bullet"/>
      <w:lvlText w:val="•"/>
      <w:lvlJc w:val="left"/>
      <w:pPr>
        <w:ind w:left="2936" w:hanging="394"/>
      </w:pPr>
      <w:rPr>
        <w:rFonts w:hint="default"/>
        <w:lang w:val="hr-HR" w:eastAsia="en-US" w:bidi="ar-SA"/>
      </w:rPr>
    </w:lvl>
    <w:lvl w:ilvl="3" w:tplc="401CCCAA">
      <w:numFmt w:val="bullet"/>
      <w:lvlText w:val="•"/>
      <w:lvlJc w:val="left"/>
      <w:pPr>
        <w:ind w:left="3694" w:hanging="394"/>
      </w:pPr>
      <w:rPr>
        <w:rFonts w:hint="default"/>
        <w:lang w:val="hr-HR" w:eastAsia="en-US" w:bidi="ar-SA"/>
      </w:rPr>
    </w:lvl>
    <w:lvl w:ilvl="4" w:tplc="3D3EF66A">
      <w:numFmt w:val="bullet"/>
      <w:lvlText w:val="•"/>
      <w:lvlJc w:val="left"/>
      <w:pPr>
        <w:ind w:left="4452" w:hanging="394"/>
      </w:pPr>
      <w:rPr>
        <w:rFonts w:hint="default"/>
        <w:lang w:val="hr-HR" w:eastAsia="en-US" w:bidi="ar-SA"/>
      </w:rPr>
    </w:lvl>
    <w:lvl w:ilvl="5" w:tplc="D7AEB0BC">
      <w:numFmt w:val="bullet"/>
      <w:lvlText w:val="•"/>
      <w:lvlJc w:val="left"/>
      <w:pPr>
        <w:ind w:left="5210" w:hanging="394"/>
      </w:pPr>
      <w:rPr>
        <w:rFonts w:hint="default"/>
        <w:lang w:val="hr-HR" w:eastAsia="en-US" w:bidi="ar-SA"/>
      </w:rPr>
    </w:lvl>
    <w:lvl w:ilvl="6" w:tplc="979A8E28">
      <w:numFmt w:val="bullet"/>
      <w:lvlText w:val="•"/>
      <w:lvlJc w:val="left"/>
      <w:pPr>
        <w:ind w:left="5968" w:hanging="394"/>
      </w:pPr>
      <w:rPr>
        <w:rFonts w:hint="default"/>
        <w:lang w:val="hr-HR" w:eastAsia="en-US" w:bidi="ar-SA"/>
      </w:rPr>
    </w:lvl>
    <w:lvl w:ilvl="7" w:tplc="0E484A0C">
      <w:numFmt w:val="bullet"/>
      <w:lvlText w:val="•"/>
      <w:lvlJc w:val="left"/>
      <w:pPr>
        <w:ind w:left="6726" w:hanging="394"/>
      </w:pPr>
      <w:rPr>
        <w:rFonts w:hint="default"/>
        <w:lang w:val="hr-HR" w:eastAsia="en-US" w:bidi="ar-SA"/>
      </w:rPr>
    </w:lvl>
    <w:lvl w:ilvl="8" w:tplc="FBCEAAB6">
      <w:numFmt w:val="bullet"/>
      <w:lvlText w:val="•"/>
      <w:lvlJc w:val="left"/>
      <w:pPr>
        <w:ind w:left="7484" w:hanging="394"/>
      </w:pPr>
      <w:rPr>
        <w:rFonts w:hint="default"/>
        <w:lang w:val="hr-HR" w:eastAsia="en-US" w:bidi="ar-SA"/>
      </w:rPr>
    </w:lvl>
  </w:abstractNum>
  <w:abstractNum w:abstractNumId="19">
    <w:nsid w:val="2CB5622D"/>
    <w:multiLevelType w:val="hybridMultilevel"/>
    <w:tmpl w:val="44EED928"/>
    <w:lvl w:ilvl="0" w:tplc="93E2D292">
      <w:numFmt w:val="bullet"/>
      <w:lvlText w:val="-"/>
      <w:lvlJc w:val="left"/>
      <w:pPr>
        <w:ind w:left="1411" w:hanging="394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2"/>
        <w:sz w:val="22"/>
        <w:szCs w:val="22"/>
        <w:lang w:val="hr-HR" w:eastAsia="en-US" w:bidi="ar-SA"/>
      </w:rPr>
    </w:lvl>
    <w:lvl w:ilvl="1" w:tplc="CF32270E">
      <w:numFmt w:val="bullet"/>
      <w:lvlText w:val="•"/>
      <w:lvlJc w:val="left"/>
      <w:pPr>
        <w:ind w:left="2178" w:hanging="394"/>
      </w:pPr>
      <w:rPr>
        <w:rFonts w:hint="default"/>
        <w:lang w:val="hr-HR" w:eastAsia="en-US" w:bidi="ar-SA"/>
      </w:rPr>
    </w:lvl>
    <w:lvl w:ilvl="2" w:tplc="8A0EAB0A">
      <w:numFmt w:val="bullet"/>
      <w:lvlText w:val="•"/>
      <w:lvlJc w:val="left"/>
      <w:pPr>
        <w:ind w:left="2936" w:hanging="394"/>
      </w:pPr>
      <w:rPr>
        <w:rFonts w:hint="default"/>
        <w:lang w:val="hr-HR" w:eastAsia="en-US" w:bidi="ar-SA"/>
      </w:rPr>
    </w:lvl>
    <w:lvl w:ilvl="3" w:tplc="09AA159A">
      <w:numFmt w:val="bullet"/>
      <w:lvlText w:val="•"/>
      <w:lvlJc w:val="left"/>
      <w:pPr>
        <w:ind w:left="3694" w:hanging="394"/>
      </w:pPr>
      <w:rPr>
        <w:rFonts w:hint="default"/>
        <w:lang w:val="hr-HR" w:eastAsia="en-US" w:bidi="ar-SA"/>
      </w:rPr>
    </w:lvl>
    <w:lvl w:ilvl="4" w:tplc="2ECA4042">
      <w:numFmt w:val="bullet"/>
      <w:lvlText w:val="•"/>
      <w:lvlJc w:val="left"/>
      <w:pPr>
        <w:ind w:left="4452" w:hanging="394"/>
      </w:pPr>
      <w:rPr>
        <w:rFonts w:hint="default"/>
        <w:lang w:val="hr-HR" w:eastAsia="en-US" w:bidi="ar-SA"/>
      </w:rPr>
    </w:lvl>
    <w:lvl w:ilvl="5" w:tplc="84460BC2">
      <w:numFmt w:val="bullet"/>
      <w:lvlText w:val="•"/>
      <w:lvlJc w:val="left"/>
      <w:pPr>
        <w:ind w:left="5210" w:hanging="394"/>
      </w:pPr>
      <w:rPr>
        <w:rFonts w:hint="default"/>
        <w:lang w:val="hr-HR" w:eastAsia="en-US" w:bidi="ar-SA"/>
      </w:rPr>
    </w:lvl>
    <w:lvl w:ilvl="6" w:tplc="64EC0732">
      <w:numFmt w:val="bullet"/>
      <w:lvlText w:val="•"/>
      <w:lvlJc w:val="left"/>
      <w:pPr>
        <w:ind w:left="5968" w:hanging="394"/>
      </w:pPr>
      <w:rPr>
        <w:rFonts w:hint="default"/>
        <w:lang w:val="hr-HR" w:eastAsia="en-US" w:bidi="ar-SA"/>
      </w:rPr>
    </w:lvl>
    <w:lvl w:ilvl="7" w:tplc="87AE94A4">
      <w:numFmt w:val="bullet"/>
      <w:lvlText w:val="•"/>
      <w:lvlJc w:val="left"/>
      <w:pPr>
        <w:ind w:left="6726" w:hanging="394"/>
      </w:pPr>
      <w:rPr>
        <w:rFonts w:hint="default"/>
        <w:lang w:val="hr-HR" w:eastAsia="en-US" w:bidi="ar-SA"/>
      </w:rPr>
    </w:lvl>
    <w:lvl w:ilvl="8" w:tplc="03D4540E">
      <w:numFmt w:val="bullet"/>
      <w:lvlText w:val="•"/>
      <w:lvlJc w:val="left"/>
      <w:pPr>
        <w:ind w:left="7484" w:hanging="394"/>
      </w:pPr>
      <w:rPr>
        <w:rFonts w:hint="default"/>
        <w:lang w:val="hr-HR" w:eastAsia="en-US" w:bidi="ar-SA"/>
      </w:rPr>
    </w:lvl>
  </w:abstractNum>
  <w:abstractNum w:abstractNumId="20">
    <w:nsid w:val="32103EB3"/>
    <w:multiLevelType w:val="hybridMultilevel"/>
    <w:tmpl w:val="E1A2A100"/>
    <w:lvl w:ilvl="0" w:tplc="1612F0E8">
      <w:start w:val="1"/>
      <w:numFmt w:val="upperRoman"/>
      <w:lvlText w:val="%1"/>
      <w:lvlJc w:val="left"/>
      <w:pPr>
        <w:ind w:left="976" w:hanging="566"/>
        <w:jc w:val="left"/>
      </w:pPr>
      <w:rPr>
        <w:rFonts w:hint="default" w:ascii="Arial" w:hAnsi="Arial" w:eastAsia="Arial" w:cs="Arial"/>
        <w:b w:val="false"/>
        <w:bCs/>
        <w:i w:val="false"/>
        <w:iCs/>
        <w:spacing w:val="0"/>
        <w:w w:val="102"/>
        <w:sz w:val="22"/>
        <w:szCs w:val="22"/>
        <w:lang w:val="hr-HR" w:eastAsia="en-US" w:bidi="ar-SA"/>
      </w:rPr>
    </w:lvl>
    <w:lvl w:ilvl="1" w:tplc="182244B6">
      <w:start w:val="1"/>
      <w:numFmt w:val="decimal"/>
      <w:lvlText w:val="%2."/>
      <w:lvlJc w:val="left"/>
      <w:pPr>
        <w:ind w:left="726" w:hanging="316"/>
        <w:jc w:val="left"/>
      </w:pPr>
      <w:rPr>
        <w:rFonts w:hint="default"/>
        <w:spacing w:val="0"/>
        <w:w w:val="102"/>
        <w:lang w:val="hr-HR" w:eastAsia="en-US" w:bidi="ar-SA"/>
      </w:rPr>
    </w:lvl>
    <w:lvl w:ilvl="2" w:tplc="8FC06278">
      <w:numFmt w:val="bullet"/>
      <w:lvlText w:val="•"/>
      <w:lvlJc w:val="left"/>
      <w:pPr>
        <w:ind w:left="1871" w:hanging="316"/>
      </w:pPr>
      <w:rPr>
        <w:rFonts w:hint="default"/>
        <w:lang w:val="hr-HR" w:eastAsia="en-US" w:bidi="ar-SA"/>
      </w:rPr>
    </w:lvl>
    <w:lvl w:ilvl="3" w:tplc="FECC9148">
      <w:numFmt w:val="bullet"/>
      <w:lvlText w:val="•"/>
      <w:lvlJc w:val="left"/>
      <w:pPr>
        <w:ind w:left="2762" w:hanging="316"/>
      </w:pPr>
      <w:rPr>
        <w:rFonts w:hint="default"/>
        <w:lang w:val="hr-HR" w:eastAsia="en-US" w:bidi="ar-SA"/>
      </w:rPr>
    </w:lvl>
    <w:lvl w:ilvl="4" w:tplc="EAEE3ECC">
      <w:numFmt w:val="bullet"/>
      <w:lvlText w:val="•"/>
      <w:lvlJc w:val="left"/>
      <w:pPr>
        <w:ind w:left="3653" w:hanging="316"/>
      </w:pPr>
      <w:rPr>
        <w:rFonts w:hint="default"/>
        <w:lang w:val="hr-HR" w:eastAsia="en-US" w:bidi="ar-SA"/>
      </w:rPr>
    </w:lvl>
    <w:lvl w:ilvl="5" w:tplc="9D4CE492">
      <w:numFmt w:val="bullet"/>
      <w:lvlText w:val="•"/>
      <w:lvlJc w:val="left"/>
      <w:pPr>
        <w:ind w:left="4544" w:hanging="316"/>
      </w:pPr>
      <w:rPr>
        <w:rFonts w:hint="default"/>
        <w:lang w:val="hr-HR" w:eastAsia="en-US" w:bidi="ar-SA"/>
      </w:rPr>
    </w:lvl>
    <w:lvl w:ilvl="6" w:tplc="7B6A08F4">
      <w:numFmt w:val="bullet"/>
      <w:lvlText w:val="•"/>
      <w:lvlJc w:val="left"/>
      <w:pPr>
        <w:ind w:left="5435" w:hanging="316"/>
      </w:pPr>
      <w:rPr>
        <w:rFonts w:hint="default"/>
        <w:lang w:val="hr-HR" w:eastAsia="en-US" w:bidi="ar-SA"/>
      </w:rPr>
    </w:lvl>
    <w:lvl w:ilvl="7" w:tplc="F6ACA8D2">
      <w:numFmt w:val="bullet"/>
      <w:lvlText w:val="•"/>
      <w:lvlJc w:val="left"/>
      <w:pPr>
        <w:ind w:left="6326" w:hanging="316"/>
      </w:pPr>
      <w:rPr>
        <w:rFonts w:hint="default"/>
        <w:lang w:val="hr-HR" w:eastAsia="en-US" w:bidi="ar-SA"/>
      </w:rPr>
    </w:lvl>
    <w:lvl w:ilvl="8" w:tplc="289EB292">
      <w:numFmt w:val="bullet"/>
      <w:lvlText w:val="•"/>
      <w:lvlJc w:val="left"/>
      <w:pPr>
        <w:ind w:left="7217" w:hanging="316"/>
      </w:pPr>
      <w:rPr>
        <w:rFonts w:hint="default"/>
        <w:lang w:val="hr-HR" w:eastAsia="en-US" w:bidi="ar-SA"/>
      </w:rPr>
    </w:lvl>
  </w:abstractNum>
  <w:abstractNum w:abstractNumId="21">
    <w:nsid w:val="34B55139"/>
    <w:multiLevelType w:val="hybridMultilevel"/>
    <w:tmpl w:val="9C5A99B6"/>
    <w:lvl w:ilvl="0" w:tplc="61988CB6">
      <w:start w:val="1"/>
      <w:numFmt w:val="decimal"/>
      <w:lvlText w:val="%1)"/>
      <w:lvlJc w:val="left"/>
      <w:pPr>
        <w:ind w:left="743" w:hanging="360"/>
        <w:jc w:val="left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-1"/>
        <w:w w:val="99"/>
        <w:sz w:val="20"/>
        <w:szCs w:val="20"/>
        <w:lang w:val="hr-HR" w:eastAsia="en-US" w:bidi="ar-SA"/>
      </w:rPr>
    </w:lvl>
    <w:lvl w:ilvl="1" w:tplc="BF5CE4A0">
      <w:numFmt w:val="bullet"/>
      <w:lvlText w:val="•"/>
      <w:lvlJc w:val="left"/>
      <w:pPr>
        <w:ind w:left="1573" w:hanging="360"/>
      </w:pPr>
      <w:rPr>
        <w:rFonts w:hint="default"/>
        <w:lang w:val="hr-HR" w:eastAsia="en-US" w:bidi="ar-SA"/>
      </w:rPr>
    </w:lvl>
    <w:lvl w:ilvl="2" w:tplc="751295B2">
      <w:numFmt w:val="bullet"/>
      <w:lvlText w:val="•"/>
      <w:lvlJc w:val="left"/>
      <w:pPr>
        <w:ind w:left="2406" w:hanging="360"/>
      </w:pPr>
      <w:rPr>
        <w:rFonts w:hint="default"/>
        <w:lang w:val="hr-HR" w:eastAsia="en-US" w:bidi="ar-SA"/>
      </w:rPr>
    </w:lvl>
    <w:lvl w:ilvl="3" w:tplc="749C15D0">
      <w:numFmt w:val="bullet"/>
      <w:lvlText w:val="•"/>
      <w:lvlJc w:val="left"/>
      <w:pPr>
        <w:ind w:left="3239" w:hanging="360"/>
      </w:pPr>
      <w:rPr>
        <w:rFonts w:hint="default"/>
        <w:lang w:val="hr-HR" w:eastAsia="en-US" w:bidi="ar-SA"/>
      </w:rPr>
    </w:lvl>
    <w:lvl w:ilvl="4" w:tplc="48BE11A8">
      <w:numFmt w:val="bullet"/>
      <w:lvlText w:val="•"/>
      <w:lvlJc w:val="left"/>
      <w:pPr>
        <w:ind w:left="4072" w:hanging="360"/>
      </w:pPr>
      <w:rPr>
        <w:rFonts w:hint="default"/>
        <w:lang w:val="hr-HR" w:eastAsia="en-US" w:bidi="ar-SA"/>
      </w:rPr>
    </w:lvl>
    <w:lvl w:ilvl="5" w:tplc="B5F6293C">
      <w:numFmt w:val="bullet"/>
      <w:lvlText w:val="•"/>
      <w:lvlJc w:val="left"/>
      <w:pPr>
        <w:ind w:left="4906" w:hanging="360"/>
      </w:pPr>
      <w:rPr>
        <w:rFonts w:hint="default"/>
        <w:lang w:val="hr-HR" w:eastAsia="en-US" w:bidi="ar-SA"/>
      </w:rPr>
    </w:lvl>
    <w:lvl w:ilvl="6" w:tplc="43FC916C">
      <w:numFmt w:val="bullet"/>
      <w:lvlText w:val="•"/>
      <w:lvlJc w:val="left"/>
      <w:pPr>
        <w:ind w:left="5739" w:hanging="360"/>
      </w:pPr>
      <w:rPr>
        <w:rFonts w:hint="default"/>
        <w:lang w:val="hr-HR" w:eastAsia="en-US" w:bidi="ar-SA"/>
      </w:rPr>
    </w:lvl>
    <w:lvl w:ilvl="7" w:tplc="6BD2F6B0">
      <w:numFmt w:val="bullet"/>
      <w:lvlText w:val="•"/>
      <w:lvlJc w:val="left"/>
      <w:pPr>
        <w:ind w:left="6572" w:hanging="360"/>
      </w:pPr>
      <w:rPr>
        <w:rFonts w:hint="default"/>
        <w:lang w:val="hr-HR" w:eastAsia="en-US" w:bidi="ar-SA"/>
      </w:rPr>
    </w:lvl>
    <w:lvl w:ilvl="8" w:tplc="5934AC14">
      <w:numFmt w:val="bullet"/>
      <w:lvlText w:val="•"/>
      <w:lvlJc w:val="left"/>
      <w:pPr>
        <w:ind w:left="7405" w:hanging="360"/>
      </w:pPr>
      <w:rPr>
        <w:rFonts w:hint="default"/>
        <w:lang w:val="hr-HR" w:eastAsia="en-US" w:bidi="ar-SA"/>
      </w:rPr>
    </w:lvl>
  </w:abstractNum>
  <w:abstractNum w:abstractNumId="22">
    <w:nsid w:val="35762C54"/>
    <w:multiLevelType w:val="hybridMultilevel"/>
    <w:tmpl w:val="6D524498"/>
    <w:lvl w:ilvl="0" w:tplc="B788677A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880" w:hanging="360"/>
      </w:pPr>
    </w:lvl>
    <w:lvl w:ilvl="2" w:tplc="041A001B" w:tentative="true">
      <w:start w:val="1"/>
      <w:numFmt w:val="lowerRoman"/>
      <w:lvlText w:val="%3."/>
      <w:lvlJc w:val="right"/>
      <w:pPr>
        <w:ind w:left="3600" w:hanging="180"/>
      </w:pPr>
    </w:lvl>
    <w:lvl w:ilvl="3" w:tplc="041A000F" w:tentative="true">
      <w:start w:val="1"/>
      <w:numFmt w:val="decimal"/>
      <w:lvlText w:val="%4."/>
      <w:lvlJc w:val="left"/>
      <w:pPr>
        <w:ind w:left="4320" w:hanging="360"/>
      </w:pPr>
    </w:lvl>
    <w:lvl w:ilvl="4" w:tplc="041A0019" w:tentative="true">
      <w:start w:val="1"/>
      <w:numFmt w:val="lowerLetter"/>
      <w:lvlText w:val="%5."/>
      <w:lvlJc w:val="left"/>
      <w:pPr>
        <w:ind w:left="5040" w:hanging="360"/>
      </w:pPr>
    </w:lvl>
    <w:lvl w:ilvl="5" w:tplc="041A001B" w:tentative="true">
      <w:start w:val="1"/>
      <w:numFmt w:val="lowerRoman"/>
      <w:lvlText w:val="%6."/>
      <w:lvlJc w:val="right"/>
      <w:pPr>
        <w:ind w:left="5760" w:hanging="180"/>
      </w:pPr>
    </w:lvl>
    <w:lvl w:ilvl="6" w:tplc="041A000F" w:tentative="true">
      <w:start w:val="1"/>
      <w:numFmt w:val="decimal"/>
      <w:lvlText w:val="%7."/>
      <w:lvlJc w:val="left"/>
      <w:pPr>
        <w:ind w:left="6480" w:hanging="360"/>
      </w:pPr>
    </w:lvl>
    <w:lvl w:ilvl="7" w:tplc="041A0019" w:tentative="true">
      <w:start w:val="1"/>
      <w:numFmt w:val="lowerLetter"/>
      <w:lvlText w:val="%8."/>
      <w:lvlJc w:val="left"/>
      <w:pPr>
        <w:ind w:left="7200" w:hanging="360"/>
      </w:pPr>
    </w:lvl>
    <w:lvl w:ilvl="8" w:tplc="041A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36201D03"/>
    <w:multiLevelType w:val="hybridMultilevel"/>
    <w:tmpl w:val="BF98B83C"/>
    <w:lvl w:ilvl="0" w:tplc="EA101EC6">
      <w:start w:val="1"/>
      <w:numFmt w:val="decimal"/>
      <w:lvlText w:val="%1."/>
      <w:lvlJc w:val="left"/>
      <w:pPr>
        <w:ind w:left="1080" w:hanging="360"/>
        <w:jc w:val="left"/>
      </w:pPr>
      <w:rPr>
        <w:rFonts w:hint="default"/>
        <w:color w:val="auto"/>
        <w:spacing w:val="0"/>
        <w:w w:val="100"/>
        <w:lang w:val="hr-HR" w:eastAsia="en-US" w:bidi="ar-SA"/>
      </w:rPr>
    </w:lvl>
    <w:lvl w:ilvl="1" w:tplc="708E69F8">
      <w:start w:val="1"/>
      <w:numFmt w:val="decimal"/>
      <w:lvlText w:val="%2."/>
      <w:lvlJc w:val="left"/>
      <w:pPr>
        <w:ind w:left="3241" w:hanging="36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49EA1A8C">
      <w:numFmt w:val="bullet"/>
      <w:lvlText w:val="•"/>
      <w:lvlJc w:val="left"/>
      <w:pPr>
        <w:ind w:left="4000" w:hanging="360"/>
      </w:pPr>
      <w:rPr>
        <w:rFonts w:hint="default"/>
        <w:lang w:val="hr-HR" w:eastAsia="en-US" w:bidi="ar-SA"/>
      </w:rPr>
    </w:lvl>
    <w:lvl w:ilvl="3" w:tplc="E10C307A">
      <w:numFmt w:val="bullet"/>
      <w:lvlText w:val="•"/>
      <w:lvlJc w:val="left"/>
      <w:pPr>
        <w:ind w:left="4760" w:hanging="360"/>
      </w:pPr>
      <w:rPr>
        <w:rFonts w:hint="default"/>
        <w:lang w:val="hr-HR" w:eastAsia="en-US" w:bidi="ar-SA"/>
      </w:rPr>
    </w:lvl>
    <w:lvl w:ilvl="4" w:tplc="11C4EE02">
      <w:numFmt w:val="bullet"/>
      <w:lvlText w:val="•"/>
      <w:lvlJc w:val="left"/>
      <w:pPr>
        <w:ind w:left="5520" w:hanging="360"/>
      </w:pPr>
      <w:rPr>
        <w:rFonts w:hint="default"/>
        <w:lang w:val="hr-HR" w:eastAsia="en-US" w:bidi="ar-SA"/>
      </w:rPr>
    </w:lvl>
    <w:lvl w:ilvl="5" w:tplc="7D4E78DA">
      <w:numFmt w:val="bullet"/>
      <w:lvlText w:val="•"/>
      <w:lvlJc w:val="left"/>
      <w:pPr>
        <w:ind w:left="6280" w:hanging="360"/>
      </w:pPr>
      <w:rPr>
        <w:rFonts w:hint="default"/>
        <w:lang w:val="hr-HR" w:eastAsia="en-US" w:bidi="ar-SA"/>
      </w:rPr>
    </w:lvl>
    <w:lvl w:ilvl="6" w:tplc="D7906AFA">
      <w:numFmt w:val="bullet"/>
      <w:lvlText w:val="•"/>
      <w:lvlJc w:val="left"/>
      <w:pPr>
        <w:ind w:left="7040" w:hanging="360"/>
      </w:pPr>
      <w:rPr>
        <w:rFonts w:hint="default"/>
        <w:lang w:val="hr-HR" w:eastAsia="en-US" w:bidi="ar-SA"/>
      </w:rPr>
    </w:lvl>
    <w:lvl w:ilvl="7" w:tplc="8522CA3E">
      <w:numFmt w:val="bullet"/>
      <w:lvlText w:val="•"/>
      <w:lvlJc w:val="left"/>
      <w:pPr>
        <w:ind w:left="7800" w:hanging="360"/>
      </w:pPr>
      <w:rPr>
        <w:rFonts w:hint="default"/>
        <w:lang w:val="hr-HR" w:eastAsia="en-US" w:bidi="ar-SA"/>
      </w:rPr>
    </w:lvl>
    <w:lvl w:ilvl="8" w:tplc="45BCAB8C">
      <w:numFmt w:val="bullet"/>
      <w:lvlText w:val="•"/>
      <w:lvlJc w:val="left"/>
      <w:pPr>
        <w:ind w:left="8560" w:hanging="360"/>
      </w:pPr>
      <w:rPr>
        <w:rFonts w:hint="default"/>
        <w:lang w:val="hr-HR" w:eastAsia="en-US" w:bidi="ar-SA"/>
      </w:rPr>
    </w:lvl>
  </w:abstractNum>
  <w:abstractNum w:abstractNumId="24">
    <w:nsid w:val="39DF5919"/>
    <w:multiLevelType w:val="hybridMultilevel"/>
    <w:tmpl w:val="C35059A4"/>
    <w:lvl w:ilvl="0" w:tplc="838891C2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9C060438">
      <w:numFmt w:val="bullet"/>
      <w:lvlText w:val="•"/>
      <w:lvlJc w:val="left"/>
      <w:pPr>
        <w:ind w:left="1837" w:hanging="360"/>
      </w:pPr>
      <w:rPr>
        <w:rFonts w:hint="default"/>
        <w:lang w:val="hr-HR" w:eastAsia="en-US" w:bidi="ar-SA"/>
      </w:rPr>
    </w:lvl>
    <w:lvl w:ilvl="2" w:tplc="525E4FB2">
      <w:numFmt w:val="bullet"/>
      <w:lvlText w:val="•"/>
      <w:lvlJc w:val="left"/>
      <w:pPr>
        <w:ind w:left="2814" w:hanging="360"/>
      </w:pPr>
      <w:rPr>
        <w:rFonts w:hint="default"/>
        <w:lang w:val="hr-HR" w:eastAsia="en-US" w:bidi="ar-SA"/>
      </w:rPr>
    </w:lvl>
    <w:lvl w:ilvl="3" w:tplc="C7082ED2">
      <w:numFmt w:val="bullet"/>
      <w:lvlText w:val="•"/>
      <w:lvlJc w:val="left"/>
      <w:pPr>
        <w:ind w:left="3791" w:hanging="360"/>
      </w:pPr>
      <w:rPr>
        <w:rFonts w:hint="default"/>
        <w:lang w:val="hr-HR" w:eastAsia="en-US" w:bidi="ar-SA"/>
      </w:rPr>
    </w:lvl>
    <w:lvl w:ilvl="4" w:tplc="758CE814">
      <w:numFmt w:val="bullet"/>
      <w:lvlText w:val="•"/>
      <w:lvlJc w:val="left"/>
      <w:pPr>
        <w:ind w:left="4768" w:hanging="360"/>
      </w:pPr>
      <w:rPr>
        <w:rFonts w:hint="default"/>
        <w:lang w:val="hr-HR" w:eastAsia="en-US" w:bidi="ar-SA"/>
      </w:rPr>
    </w:lvl>
    <w:lvl w:ilvl="5" w:tplc="E5AC877C">
      <w:numFmt w:val="bullet"/>
      <w:lvlText w:val="•"/>
      <w:lvlJc w:val="left"/>
      <w:pPr>
        <w:ind w:left="5745" w:hanging="360"/>
      </w:pPr>
      <w:rPr>
        <w:rFonts w:hint="default"/>
        <w:lang w:val="hr-HR" w:eastAsia="en-US" w:bidi="ar-SA"/>
      </w:rPr>
    </w:lvl>
    <w:lvl w:ilvl="6" w:tplc="159EB6EA">
      <w:numFmt w:val="bullet"/>
      <w:lvlText w:val="•"/>
      <w:lvlJc w:val="left"/>
      <w:pPr>
        <w:ind w:left="6722" w:hanging="360"/>
      </w:pPr>
      <w:rPr>
        <w:rFonts w:hint="default"/>
        <w:lang w:val="hr-HR" w:eastAsia="en-US" w:bidi="ar-SA"/>
      </w:rPr>
    </w:lvl>
    <w:lvl w:ilvl="7" w:tplc="D79E89AA">
      <w:numFmt w:val="bullet"/>
      <w:lvlText w:val="•"/>
      <w:lvlJc w:val="left"/>
      <w:pPr>
        <w:ind w:left="7699" w:hanging="360"/>
      </w:pPr>
      <w:rPr>
        <w:rFonts w:hint="default"/>
        <w:lang w:val="hr-HR" w:eastAsia="en-US" w:bidi="ar-SA"/>
      </w:rPr>
    </w:lvl>
    <w:lvl w:ilvl="8" w:tplc="DA08127A">
      <w:numFmt w:val="bullet"/>
      <w:lvlText w:val="•"/>
      <w:lvlJc w:val="left"/>
      <w:pPr>
        <w:ind w:left="8677" w:hanging="360"/>
      </w:pPr>
      <w:rPr>
        <w:rFonts w:hint="default"/>
        <w:lang w:val="hr-HR" w:eastAsia="en-US" w:bidi="ar-SA"/>
      </w:rPr>
    </w:lvl>
  </w:abstractNum>
  <w:abstractNum w:abstractNumId="25">
    <w:nsid w:val="3B503AF7"/>
    <w:multiLevelType w:val="multilevel"/>
    <w:tmpl w:val="1C3C7452"/>
    <w:lvl w:ilvl="0">
      <w:start w:val="4"/>
      <w:numFmt w:val="decimal"/>
      <w:lvlText w:val="%1"/>
      <w:lvlJc w:val="left"/>
      <w:pPr>
        <w:ind w:left="1941" w:hanging="720"/>
        <w:jc w:val="left"/>
      </w:pPr>
      <w:rPr>
        <w:rFonts w:hint="default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941" w:hanging="72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3678" w:hanging="72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4547" w:hanging="7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5416" w:hanging="7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6285" w:hanging="7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7154" w:hanging="7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8023" w:hanging="7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893" w:hanging="720"/>
      </w:pPr>
      <w:rPr>
        <w:rFonts w:hint="default"/>
        <w:lang w:val="hr-HR" w:eastAsia="en-US" w:bidi="ar-SA"/>
      </w:rPr>
    </w:lvl>
  </w:abstractNum>
  <w:abstractNum w:abstractNumId="26">
    <w:nsid w:val="3DC61AB3"/>
    <w:multiLevelType w:val="hybridMultilevel"/>
    <w:tmpl w:val="EFF08106"/>
    <w:lvl w:ilvl="0" w:tplc="5B704D60">
      <w:start w:val="8"/>
      <w:numFmt w:val="decimal"/>
      <w:lvlText w:val="%1."/>
      <w:lvlJc w:val="left"/>
      <w:pPr>
        <w:ind w:left="1476" w:hanging="252"/>
        <w:jc w:val="left"/>
      </w:pPr>
      <w:rPr>
        <w:rFonts w:hint="default" w:ascii="Arial" w:hAnsi="Arial" w:eastAsia="Arial" w:cs="Arial"/>
        <w:b w:val="false"/>
        <w:bCs w:val="false"/>
        <w:i/>
        <w:iCs/>
        <w:spacing w:val="0"/>
        <w:w w:val="102"/>
        <w:sz w:val="22"/>
        <w:szCs w:val="22"/>
        <w:lang w:val="hr-HR" w:eastAsia="en-US" w:bidi="ar-SA"/>
      </w:rPr>
    </w:lvl>
    <w:lvl w:ilvl="1" w:tplc="F3F48CEC">
      <w:numFmt w:val="bullet"/>
      <w:lvlText w:val="•"/>
      <w:lvlJc w:val="left"/>
      <w:pPr>
        <w:ind w:left="2232" w:hanging="252"/>
      </w:pPr>
      <w:rPr>
        <w:rFonts w:hint="default"/>
        <w:lang w:val="hr-HR" w:eastAsia="en-US" w:bidi="ar-SA"/>
      </w:rPr>
    </w:lvl>
    <w:lvl w:ilvl="2" w:tplc="D324CA6E">
      <w:numFmt w:val="bullet"/>
      <w:lvlText w:val="•"/>
      <w:lvlJc w:val="left"/>
      <w:pPr>
        <w:ind w:left="2984" w:hanging="252"/>
      </w:pPr>
      <w:rPr>
        <w:rFonts w:hint="default"/>
        <w:lang w:val="hr-HR" w:eastAsia="en-US" w:bidi="ar-SA"/>
      </w:rPr>
    </w:lvl>
    <w:lvl w:ilvl="3" w:tplc="81181946">
      <w:numFmt w:val="bullet"/>
      <w:lvlText w:val="•"/>
      <w:lvlJc w:val="left"/>
      <w:pPr>
        <w:ind w:left="3736" w:hanging="252"/>
      </w:pPr>
      <w:rPr>
        <w:rFonts w:hint="default"/>
        <w:lang w:val="hr-HR" w:eastAsia="en-US" w:bidi="ar-SA"/>
      </w:rPr>
    </w:lvl>
    <w:lvl w:ilvl="4" w:tplc="0E588D2C">
      <w:numFmt w:val="bullet"/>
      <w:lvlText w:val="•"/>
      <w:lvlJc w:val="left"/>
      <w:pPr>
        <w:ind w:left="4488" w:hanging="252"/>
      </w:pPr>
      <w:rPr>
        <w:rFonts w:hint="default"/>
        <w:lang w:val="hr-HR" w:eastAsia="en-US" w:bidi="ar-SA"/>
      </w:rPr>
    </w:lvl>
    <w:lvl w:ilvl="5" w:tplc="65C0CBE2">
      <w:numFmt w:val="bullet"/>
      <w:lvlText w:val="•"/>
      <w:lvlJc w:val="left"/>
      <w:pPr>
        <w:ind w:left="5240" w:hanging="252"/>
      </w:pPr>
      <w:rPr>
        <w:rFonts w:hint="default"/>
        <w:lang w:val="hr-HR" w:eastAsia="en-US" w:bidi="ar-SA"/>
      </w:rPr>
    </w:lvl>
    <w:lvl w:ilvl="6" w:tplc="355C7092">
      <w:numFmt w:val="bullet"/>
      <w:lvlText w:val="•"/>
      <w:lvlJc w:val="left"/>
      <w:pPr>
        <w:ind w:left="5992" w:hanging="252"/>
      </w:pPr>
      <w:rPr>
        <w:rFonts w:hint="default"/>
        <w:lang w:val="hr-HR" w:eastAsia="en-US" w:bidi="ar-SA"/>
      </w:rPr>
    </w:lvl>
    <w:lvl w:ilvl="7" w:tplc="1D9659F8">
      <w:numFmt w:val="bullet"/>
      <w:lvlText w:val="•"/>
      <w:lvlJc w:val="left"/>
      <w:pPr>
        <w:ind w:left="6744" w:hanging="252"/>
      </w:pPr>
      <w:rPr>
        <w:rFonts w:hint="default"/>
        <w:lang w:val="hr-HR" w:eastAsia="en-US" w:bidi="ar-SA"/>
      </w:rPr>
    </w:lvl>
    <w:lvl w:ilvl="8" w:tplc="DB447112">
      <w:numFmt w:val="bullet"/>
      <w:lvlText w:val="•"/>
      <w:lvlJc w:val="left"/>
      <w:pPr>
        <w:ind w:left="7496" w:hanging="252"/>
      </w:pPr>
      <w:rPr>
        <w:rFonts w:hint="default"/>
        <w:lang w:val="hr-HR" w:eastAsia="en-US" w:bidi="ar-SA"/>
      </w:rPr>
    </w:lvl>
  </w:abstractNum>
  <w:abstractNum w:abstractNumId="27">
    <w:nsid w:val="3E7250F0"/>
    <w:multiLevelType w:val="hybridMultilevel"/>
    <w:tmpl w:val="7D7EB196"/>
    <w:lvl w:ilvl="0" w:tplc="338AB39C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Calibri" w:hAnsi="Calibri" w:eastAsia="Calibri" w:cs="Calibri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FCAAC0C4">
      <w:numFmt w:val="bullet"/>
      <w:lvlText w:val="•"/>
      <w:lvlJc w:val="left"/>
      <w:pPr>
        <w:ind w:left="1837" w:hanging="360"/>
      </w:pPr>
      <w:rPr>
        <w:rFonts w:hint="default"/>
        <w:lang w:val="hr-HR" w:eastAsia="en-US" w:bidi="ar-SA"/>
      </w:rPr>
    </w:lvl>
    <w:lvl w:ilvl="2" w:tplc="D67ABEDA">
      <w:numFmt w:val="bullet"/>
      <w:lvlText w:val="•"/>
      <w:lvlJc w:val="left"/>
      <w:pPr>
        <w:ind w:left="2814" w:hanging="360"/>
      </w:pPr>
      <w:rPr>
        <w:rFonts w:hint="default"/>
        <w:lang w:val="hr-HR" w:eastAsia="en-US" w:bidi="ar-SA"/>
      </w:rPr>
    </w:lvl>
    <w:lvl w:ilvl="3" w:tplc="5FE8A64E">
      <w:numFmt w:val="bullet"/>
      <w:lvlText w:val="•"/>
      <w:lvlJc w:val="left"/>
      <w:pPr>
        <w:ind w:left="3791" w:hanging="360"/>
      </w:pPr>
      <w:rPr>
        <w:rFonts w:hint="default"/>
        <w:lang w:val="hr-HR" w:eastAsia="en-US" w:bidi="ar-SA"/>
      </w:rPr>
    </w:lvl>
    <w:lvl w:ilvl="4" w:tplc="700289D8">
      <w:numFmt w:val="bullet"/>
      <w:lvlText w:val="•"/>
      <w:lvlJc w:val="left"/>
      <w:pPr>
        <w:ind w:left="4768" w:hanging="360"/>
      </w:pPr>
      <w:rPr>
        <w:rFonts w:hint="default"/>
        <w:lang w:val="hr-HR" w:eastAsia="en-US" w:bidi="ar-SA"/>
      </w:rPr>
    </w:lvl>
    <w:lvl w:ilvl="5" w:tplc="8E96792C">
      <w:numFmt w:val="bullet"/>
      <w:lvlText w:val="•"/>
      <w:lvlJc w:val="left"/>
      <w:pPr>
        <w:ind w:left="5745" w:hanging="360"/>
      </w:pPr>
      <w:rPr>
        <w:rFonts w:hint="default"/>
        <w:lang w:val="hr-HR" w:eastAsia="en-US" w:bidi="ar-SA"/>
      </w:rPr>
    </w:lvl>
    <w:lvl w:ilvl="6" w:tplc="2C40DEB4">
      <w:numFmt w:val="bullet"/>
      <w:lvlText w:val="•"/>
      <w:lvlJc w:val="left"/>
      <w:pPr>
        <w:ind w:left="6722" w:hanging="360"/>
      </w:pPr>
      <w:rPr>
        <w:rFonts w:hint="default"/>
        <w:lang w:val="hr-HR" w:eastAsia="en-US" w:bidi="ar-SA"/>
      </w:rPr>
    </w:lvl>
    <w:lvl w:ilvl="7" w:tplc="5C7801E8">
      <w:numFmt w:val="bullet"/>
      <w:lvlText w:val="•"/>
      <w:lvlJc w:val="left"/>
      <w:pPr>
        <w:ind w:left="7699" w:hanging="360"/>
      </w:pPr>
      <w:rPr>
        <w:rFonts w:hint="default"/>
        <w:lang w:val="hr-HR" w:eastAsia="en-US" w:bidi="ar-SA"/>
      </w:rPr>
    </w:lvl>
    <w:lvl w:ilvl="8" w:tplc="714AB520">
      <w:numFmt w:val="bullet"/>
      <w:lvlText w:val="•"/>
      <w:lvlJc w:val="left"/>
      <w:pPr>
        <w:ind w:left="8677" w:hanging="360"/>
      </w:pPr>
      <w:rPr>
        <w:rFonts w:hint="default"/>
        <w:lang w:val="hr-HR" w:eastAsia="en-US" w:bidi="ar-SA"/>
      </w:rPr>
    </w:lvl>
  </w:abstractNum>
  <w:abstractNum w:abstractNumId="28">
    <w:nsid w:val="3F5845EC"/>
    <w:multiLevelType w:val="hybridMultilevel"/>
    <w:tmpl w:val="4D1A5416"/>
    <w:lvl w:ilvl="0" w:tplc="4F46B8BE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0"/>
        <w:sz w:val="22"/>
        <w:szCs w:val="22"/>
        <w:lang w:val="hr-HR" w:eastAsia="en-US" w:bidi="ar-SA"/>
      </w:rPr>
    </w:lvl>
    <w:lvl w:ilvl="1" w:tplc="DCAEA1D2">
      <w:numFmt w:val="bullet"/>
      <w:lvlText w:val="•"/>
      <w:lvlJc w:val="left"/>
      <w:pPr>
        <w:ind w:left="1980" w:hanging="360"/>
      </w:pPr>
      <w:rPr>
        <w:rFonts w:hint="default"/>
        <w:lang w:val="hr-HR" w:eastAsia="en-US" w:bidi="ar-SA"/>
      </w:rPr>
    </w:lvl>
    <w:lvl w:ilvl="2" w:tplc="8EE69BF4">
      <w:numFmt w:val="bullet"/>
      <w:lvlText w:val="•"/>
      <w:lvlJc w:val="left"/>
      <w:pPr>
        <w:ind w:left="2880" w:hanging="360"/>
      </w:pPr>
      <w:rPr>
        <w:rFonts w:hint="default"/>
        <w:lang w:val="hr-HR" w:eastAsia="en-US" w:bidi="ar-SA"/>
      </w:rPr>
    </w:lvl>
    <w:lvl w:ilvl="3" w:tplc="45A08AFE">
      <w:numFmt w:val="bullet"/>
      <w:lvlText w:val="•"/>
      <w:lvlJc w:val="left"/>
      <w:pPr>
        <w:ind w:left="3780" w:hanging="360"/>
      </w:pPr>
      <w:rPr>
        <w:rFonts w:hint="default"/>
        <w:lang w:val="hr-HR" w:eastAsia="en-US" w:bidi="ar-SA"/>
      </w:rPr>
    </w:lvl>
    <w:lvl w:ilvl="4" w:tplc="BB148686">
      <w:numFmt w:val="bullet"/>
      <w:lvlText w:val="•"/>
      <w:lvlJc w:val="left"/>
      <w:pPr>
        <w:ind w:left="4680" w:hanging="360"/>
      </w:pPr>
      <w:rPr>
        <w:rFonts w:hint="default"/>
        <w:lang w:val="hr-HR" w:eastAsia="en-US" w:bidi="ar-SA"/>
      </w:rPr>
    </w:lvl>
    <w:lvl w:ilvl="5" w:tplc="6D42E9BA">
      <w:numFmt w:val="bullet"/>
      <w:lvlText w:val="•"/>
      <w:lvlJc w:val="left"/>
      <w:pPr>
        <w:ind w:left="5580" w:hanging="360"/>
      </w:pPr>
      <w:rPr>
        <w:rFonts w:hint="default"/>
        <w:lang w:val="hr-HR" w:eastAsia="en-US" w:bidi="ar-SA"/>
      </w:rPr>
    </w:lvl>
    <w:lvl w:ilvl="6" w:tplc="4266CD56">
      <w:numFmt w:val="bullet"/>
      <w:lvlText w:val="•"/>
      <w:lvlJc w:val="left"/>
      <w:pPr>
        <w:ind w:left="6480" w:hanging="360"/>
      </w:pPr>
      <w:rPr>
        <w:rFonts w:hint="default"/>
        <w:lang w:val="hr-HR" w:eastAsia="en-US" w:bidi="ar-SA"/>
      </w:rPr>
    </w:lvl>
    <w:lvl w:ilvl="7" w:tplc="DF44F292">
      <w:numFmt w:val="bullet"/>
      <w:lvlText w:val="•"/>
      <w:lvlJc w:val="left"/>
      <w:pPr>
        <w:ind w:left="7380" w:hanging="360"/>
      </w:pPr>
      <w:rPr>
        <w:rFonts w:hint="default"/>
        <w:lang w:val="hr-HR" w:eastAsia="en-US" w:bidi="ar-SA"/>
      </w:rPr>
    </w:lvl>
    <w:lvl w:ilvl="8" w:tplc="751401A0">
      <w:numFmt w:val="bullet"/>
      <w:lvlText w:val="•"/>
      <w:lvlJc w:val="left"/>
      <w:pPr>
        <w:ind w:left="8280" w:hanging="360"/>
      </w:pPr>
      <w:rPr>
        <w:rFonts w:hint="default"/>
        <w:lang w:val="hr-HR" w:eastAsia="en-US" w:bidi="ar-SA"/>
      </w:rPr>
    </w:lvl>
  </w:abstractNum>
  <w:abstractNum w:abstractNumId="29">
    <w:nsid w:val="439E390C"/>
    <w:multiLevelType w:val="hybridMultilevel"/>
    <w:tmpl w:val="FC26DFEE"/>
    <w:lvl w:ilvl="0" w:tplc="AAEA7AA2">
      <w:start w:val="2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880" w:hanging="360"/>
      </w:pPr>
    </w:lvl>
    <w:lvl w:ilvl="2" w:tplc="041A001B" w:tentative="true">
      <w:start w:val="1"/>
      <w:numFmt w:val="lowerRoman"/>
      <w:lvlText w:val="%3."/>
      <w:lvlJc w:val="right"/>
      <w:pPr>
        <w:ind w:left="3600" w:hanging="180"/>
      </w:pPr>
    </w:lvl>
    <w:lvl w:ilvl="3" w:tplc="041A000F" w:tentative="true">
      <w:start w:val="1"/>
      <w:numFmt w:val="decimal"/>
      <w:lvlText w:val="%4."/>
      <w:lvlJc w:val="left"/>
      <w:pPr>
        <w:ind w:left="4320" w:hanging="360"/>
      </w:pPr>
    </w:lvl>
    <w:lvl w:ilvl="4" w:tplc="041A0019" w:tentative="true">
      <w:start w:val="1"/>
      <w:numFmt w:val="lowerLetter"/>
      <w:lvlText w:val="%5."/>
      <w:lvlJc w:val="left"/>
      <w:pPr>
        <w:ind w:left="5040" w:hanging="360"/>
      </w:pPr>
    </w:lvl>
    <w:lvl w:ilvl="5" w:tplc="041A001B" w:tentative="true">
      <w:start w:val="1"/>
      <w:numFmt w:val="lowerRoman"/>
      <w:lvlText w:val="%6."/>
      <w:lvlJc w:val="right"/>
      <w:pPr>
        <w:ind w:left="5760" w:hanging="180"/>
      </w:pPr>
    </w:lvl>
    <w:lvl w:ilvl="6" w:tplc="041A000F" w:tentative="true">
      <w:start w:val="1"/>
      <w:numFmt w:val="decimal"/>
      <w:lvlText w:val="%7."/>
      <w:lvlJc w:val="left"/>
      <w:pPr>
        <w:ind w:left="6480" w:hanging="360"/>
      </w:pPr>
    </w:lvl>
    <w:lvl w:ilvl="7" w:tplc="041A0019" w:tentative="true">
      <w:start w:val="1"/>
      <w:numFmt w:val="lowerLetter"/>
      <w:lvlText w:val="%8."/>
      <w:lvlJc w:val="left"/>
      <w:pPr>
        <w:ind w:left="7200" w:hanging="360"/>
      </w:pPr>
    </w:lvl>
    <w:lvl w:ilvl="8" w:tplc="041A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43B409D3"/>
    <w:multiLevelType w:val="hybridMultilevel"/>
    <w:tmpl w:val="DD5C9DB8"/>
    <w:lvl w:ilvl="0" w:tplc="246A4476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880" w:hanging="360"/>
      </w:pPr>
    </w:lvl>
    <w:lvl w:ilvl="2" w:tplc="041A001B" w:tentative="true">
      <w:start w:val="1"/>
      <w:numFmt w:val="lowerRoman"/>
      <w:lvlText w:val="%3."/>
      <w:lvlJc w:val="right"/>
      <w:pPr>
        <w:ind w:left="3600" w:hanging="180"/>
      </w:pPr>
    </w:lvl>
    <w:lvl w:ilvl="3" w:tplc="041A000F" w:tentative="true">
      <w:start w:val="1"/>
      <w:numFmt w:val="decimal"/>
      <w:lvlText w:val="%4."/>
      <w:lvlJc w:val="left"/>
      <w:pPr>
        <w:ind w:left="4320" w:hanging="360"/>
      </w:pPr>
    </w:lvl>
    <w:lvl w:ilvl="4" w:tplc="041A0019" w:tentative="true">
      <w:start w:val="1"/>
      <w:numFmt w:val="lowerLetter"/>
      <w:lvlText w:val="%5."/>
      <w:lvlJc w:val="left"/>
      <w:pPr>
        <w:ind w:left="5040" w:hanging="360"/>
      </w:pPr>
    </w:lvl>
    <w:lvl w:ilvl="5" w:tplc="041A001B" w:tentative="true">
      <w:start w:val="1"/>
      <w:numFmt w:val="lowerRoman"/>
      <w:lvlText w:val="%6."/>
      <w:lvlJc w:val="right"/>
      <w:pPr>
        <w:ind w:left="5760" w:hanging="180"/>
      </w:pPr>
    </w:lvl>
    <w:lvl w:ilvl="6" w:tplc="041A000F" w:tentative="true">
      <w:start w:val="1"/>
      <w:numFmt w:val="decimal"/>
      <w:lvlText w:val="%7."/>
      <w:lvlJc w:val="left"/>
      <w:pPr>
        <w:ind w:left="6480" w:hanging="360"/>
      </w:pPr>
    </w:lvl>
    <w:lvl w:ilvl="7" w:tplc="041A0019" w:tentative="true">
      <w:start w:val="1"/>
      <w:numFmt w:val="lowerLetter"/>
      <w:lvlText w:val="%8."/>
      <w:lvlJc w:val="left"/>
      <w:pPr>
        <w:ind w:left="7200" w:hanging="360"/>
      </w:pPr>
    </w:lvl>
    <w:lvl w:ilvl="8" w:tplc="041A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458954DC"/>
    <w:multiLevelType w:val="multilevel"/>
    <w:tmpl w:val="82F200E4"/>
    <w:lvl w:ilvl="0">
      <w:start w:val="1"/>
      <w:numFmt w:val="decimal"/>
      <w:lvlText w:val="%1."/>
      <w:lvlJc w:val="left"/>
      <w:pPr>
        <w:ind w:left="1356" w:hanging="339"/>
        <w:jc w:val="left"/>
      </w:pPr>
      <w:rPr>
        <w:rFonts w:hint="default" w:ascii="Arial" w:hAnsi="Arial" w:eastAsia="Arial" w:cs="Arial"/>
        <w:b w:val="false"/>
        <w:bCs w:val="false"/>
        <w:i w:val="false"/>
        <w:iCs/>
        <w:spacing w:val="0"/>
        <w:w w:val="102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478" w:hanging="443"/>
        <w:jc w:val="right"/>
      </w:pPr>
      <w:rPr>
        <w:rFonts w:hint="default" w:ascii="Arial" w:hAnsi="Arial" w:eastAsia="Arial" w:cs="Arial"/>
        <w:b w:val="false"/>
        <w:bCs/>
        <w:i w:val="false"/>
        <w:iCs/>
        <w:spacing w:val="0"/>
        <w:w w:val="102"/>
        <w:sz w:val="22"/>
        <w:szCs w:val="22"/>
        <w:lang w:val="hr-HR" w:eastAsia="en-US" w:bidi="ar-SA"/>
      </w:rPr>
    </w:lvl>
    <w:lvl w:ilvl="2">
      <w:start w:val="1"/>
      <w:numFmt w:val="decimal"/>
      <w:lvlText w:val="%1.%2.%3."/>
      <w:lvlJc w:val="left"/>
      <w:pPr>
        <w:ind w:left="2085" w:hanging="676"/>
        <w:jc w:val="left"/>
      </w:pPr>
      <w:rPr>
        <w:rFonts w:hint="default" w:ascii="Arial" w:hAnsi="Arial" w:eastAsia="Arial" w:cs="Arial"/>
        <w:b w:val="false"/>
        <w:bCs/>
        <w:i w:val="false"/>
        <w:iCs/>
        <w:spacing w:val="-2"/>
        <w:w w:val="102"/>
        <w:sz w:val="22"/>
        <w:szCs w:val="22"/>
        <w:lang w:val="hr-HR" w:eastAsia="en-US" w:bidi="ar-SA"/>
      </w:rPr>
    </w:lvl>
    <w:lvl w:ilvl="3">
      <w:numFmt w:val="bullet"/>
      <w:lvlText w:val="•"/>
      <w:lvlJc w:val="left"/>
      <w:pPr>
        <w:ind w:left="2945" w:hanging="676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3810" w:hanging="676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675" w:hanging="676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540" w:hanging="676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405" w:hanging="676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270" w:hanging="676"/>
      </w:pPr>
      <w:rPr>
        <w:rFonts w:hint="default"/>
        <w:lang w:val="hr-HR" w:eastAsia="en-US" w:bidi="ar-SA"/>
      </w:rPr>
    </w:lvl>
  </w:abstractNum>
  <w:abstractNum w:abstractNumId="32">
    <w:nsid w:val="467F3777"/>
    <w:multiLevelType w:val="hybridMultilevel"/>
    <w:tmpl w:val="3114360A"/>
    <w:lvl w:ilvl="0" w:tplc="6C2EB33E">
      <w:numFmt w:val="bullet"/>
      <w:lvlText w:val="-"/>
      <w:lvlJc w:val="left"/>
      <w:pPr>
        <w:ind w:left="1411" w:hanging="394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2"/>
        <w:sz w:val="22"/>
        <w:szCs w:val="22"/>
        <w:lang w:val="hr-HR" w:eastAsia="en-US" w:bidi="ar-SA"/>
      </w:rPr>
    </w:lvl>
    <w:lvl w:ilvl="1" w:tplc="CC38253C">
      <w:numFmt w:val="bullet"/>
      <w:lvlText w:val="•"/>
      <w:lvlJc w:val="left"/>
      <w:pPr>
        <w:ind w:left="2178" w:hanging="394"/>
      </w:pPr>
      <w:rPr>
        <w:rFonts w:hint="default"/>
        <w:lang w:val="hr-HR" w:eastAsia="en-US" w:bidi="ar-SA"/>
      </w:rPr>
    </w:lvl>
    <w:lvl w:ilvl="2" w:tplc="D55A8B56">
      <w:numFmt w:val="bullet"/>
      <w:lvlText w:val="•"/>
      <w:lvlJc w:val="left"/>
      <w:pPr>
        <w:ind w:left="2936" w:hanging="394"/>
      </w:pPr>
      <w:rPr>
        <w:rFonts w:hint="default"/>
        <w:lang w:val="hr-HR" w:eastAsia="en-US" w:bidi="ar-SA"/>
      </w:rPr>
    </w:lvl>
    <w:lvl w:ilvl="3" w:tplc="D5C68832">
      <w:numFmt w:val="bullet"/>
      <w:lvlText w:val="•"/>
      <w:lvlJc w:val="left"/>
      <w:pPr>
        <w:ind w:left="3694" w:hanging="394"/>
      </w:pPr>
      <w:rPr>
        <w:rFonts w:hint="default"/>
        <w:lang w:val="hr-HR" w:eastAsia="en-US" w:bidi="ar-SA"/>
      </w:rPr>
    </w:lvl>
    <w:lvl w:ilvl="4" w:tplc="5A142966">
      <w:numFmt w:val="bullet"/>
      <w:lvlText w:val="•"/>
      <w:lvlJc w:val="left"/>
      <w:pPr>
        <w:ind w:left="4452" w:hanging="394"/>
      </w:pPr>
      <w:rPr>
        <w:rFonts w:hint="default"/>
        <w:lang w:val="hr-HR" w:eastAsia="en-US" w:bidi="ar-SA"/>
      </w:rPr>
    </w:lvl>
    <w:lvl w:ilvl="5" w:tplc="B4E4295E">
      <w:numFmt w:val="bullet"/>
      <w:lvlText w:val="•"/>
      <w:lvlJc w:val="left"/>
      <w:pPr>
        <w:ind w:left="5210" w:hanging="394"/>
      </w:pPr>
      <w:rPr>
        <w:rFonts w:hint="default"/>
        <w:lang w:val="hr-HR" w:eastAsia="en-US" w:bidi="ar-SA"/>
      </w:rPr>
    </w:lvl>
    <w:lvl w:ilvl="6" w:tplc="647C40DE">
      <w:numFmt w:val="bullet"/>
      <w:lvlText w:val="•"/>
      <w:lvlJc w:val="left"/>
      <w:pPr>
        <w:ind w:left="5968" w:hanging="394"/>
      </w:pPr>
      <w:rPr>
        <w:rFonts w:hint="default"/>
        <w:lang w:val="hr-HR" w:eastAsia="en-US" w:bidi="ar-SA"/>
      </w:rPr>
    </w:lvl>
    <w:lvl w:ilvl="7" w:tplc="D0000862">
      <w:numFmt w:val="bullet"/>
      <w:lvlText w:val="•"/>
      <w:lvlJc w:val="left"/>
      <w:pPr>
        <w:ind w:left="6726" w:hanging="394"/>
      </w:pPr>
      <w:rPr>
        <w:rFonts w:hint="default"/>
        <w:lang w:val="hr-HR" w:eastAsia="en-US" w:bidi="ar-SA"/>
      </w:rPr>
    </w:lvl>
    <w:lvl w:ilvl="8" w:tplc="00AE95C8">
      <w:numFmt w:val="bullet"/>
      <w:lvlText w:val="•"/>
      <w:lvlJc w:val="left"/>
      <w:pPr>
        <w:ind w:left="7484" w:hanging="394"/>
      </w:pPr>
      <w:rPr>
        <w:rFonts w:hint="default"/>
        <w:lang w:val="hr-HR" w:eastAsia="en-US" w:bidi="ar-SA"/>
      </w:rPr>
    </w:lvl>
  </w:abstractNum>
  <w:abstractNum w:abstractNumId="33">
    <w:nsid w:val="47C50393"/>
    <w:multiLevelType w:val="hybridMultilevel"/>
    <w:tmpl w:val="08A8624A"/>
    <w:lvl w:ilvl="0" w:tplc="3A4CF976">
      <w:start w:val="1"/>
      <w:numFmt w:val="decimal"/>
      <w:lvlText w:val="%1."/>
      <w:lvlJc w:val="left"/>
      <w:pPr>
        <w:ind w:left="2089" w:hanging="245"/>
        <w:jc w:val="left"/>
      </w:pPr>
      <w:rPr>
        <w:rFonts w:hint="default" w:ascii="Arial" w:hAnsi="Arial" w:eastAsia="Arial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AF48CCA4">
      <w:numFmt w:val="bullet"/>
      <w:lvlText w:val=""/>
      <w:lvlJc w:val="left"/>
      <w:pPr>
        <w:ind w:left="2564" w:hanging="360"/>
      </w:pPr>
      <w:rPr>
        <w:rFonts w:hint="default" w:ascii="Symbol" w:hAnsi="Symbol" w:eastAsia="Symbol" w:cs="Symbol"/>
        <w:spacing w:val="0"/>
        <w:w w:val="99"/>
        <w:lang w:val="hr-HR" w:eastAsia="en-US" w:bidi="ar-SA"/>
      </w:rPr>
    </w:lvl>
    <w:lvl w:ilvl="2" w:tplc="5B60D09A">
      <w:start w:val="1"/>
      <w:numFmt w:val="decimal"/>
      <w:lvlText w:val="%3."/>
      <w:lvlJc w:val="left"/>
      <w:pPr>
        <w:ind w:left="3284" w:hanging="360"/>
        <w:jc w:val="left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-1"/>
        <w:w w:val="99"/>
        <w:sz w:val="20"/>
        <w:szCs w:val="20"/>
        <w:lang w:val="hr-HR" w:eastAsia="en-US" w:bidi="ar-SA"/>
      </w:rPr>
    </w:lvl>
    <w:lvl w:ilvl="3" w:tplc="36723E90">
      <w:numFmt w:val="bullet"/>
      <w:lvlText w:val="•"/>
      <w:lvlJc w:val="left"/>
      <w:pPr>
        <w:ind w:left="4232" w:hanging="360"/>
      </w:pPr>
      <w:rPr>
        <w:rFonts w:hint="default"/>
        <w:lang w:val="hr-HR" w:eastAsia="en-US" w:bidi="ar-SA"/>
      </w:rPr>
    </w:lvl>
    <w:lvl w:ilvl="4" w:tplc="88440250">
      <w:numFmt w:val="bullet"/>
      <w:lvlText w:val="•"/>
      <w:lvlJc w:val="left"/>
      <w:pPr>
        <w:ind w:left="5184" w:hanging="360"/>
      </w:pPr>
      <w:rPr>
        <w:rFonts w:hint="default"/>
        <w:lang w:val="hr-HR" w:eastAsia="en-US" w:bidi="ar-SA"/>
      </w:rPr>
    </w:lvl>
    <w:lvl w:ilvl="5" w:tplc="0ED0A720">
      <w:numFmt w:val="bullet"/>
      <w:lvlText w:val="•"/>
      <w:lvlJc w:val="left"/>
      <w:pPr>
        <w:ind w:left="6135" w:hanging="360"/>
      </w:pPr>
      <w:rPr>
        <w:rFonts w:hint="default"/>
        <w:lang w:val="hr-HR" w:eastAsia="en-US" w:bidi="ar-SA"/>
      </w:rPr>
    </w:lvl>
    <w:lvl w:ilvl="6" w:tplc="2446F17C">
      <w:numFmt w:val="bullet"/>
      <w:lvlText w:val="•"/>
      <w:lvlJc w:val="left"/>
      <w:pPr>
        <w:ind w:left="7087" w:hanging="360"/>
      </w:pPr>
      <w:rPr>
        <w:rFonts w:hint="default"/>
        <w:lang w:val="hr-HR" w:eastAsia="en-US" w:bidi="ar-SA"/>
      </w:rPr>
    </w:lvl>
    <w:lvl w:ilvl="7" w:tplc="C58C0976">
      <w:numFmt w:val="bullet"/>
      <w:lvlText w:val="•"/>
      <w:lvlJc w:val="left"/>
      <w:pPr>
        <w:ind w:left="8038" w:hanging="360"/>
      </w:pPr>
      <w:rPr>
        <w:rFonts w:hint="default"/>
        <w:lang w:val="hr-HR" w:eastAsia="en-US" w:bidi="ar-SA"/>
      </w:rPr>
    </w:lvl>
    <w:lvl w:ilvl="8" w:tplc="4810F3FC">
      <w:numFmt w:val="bullet"/>
      <w:lvlText w:val="•"/>
      <w:lvlJc w:val="left"/>
      <w:pPr>
        <w:ind w:left="8990" w:hanging="360"/>
      </w:pPr>
      <w:rPr>
        <w:rFonts w:hint="default"/>
        <w:lang w:val="hr-HR" w:eastAsia="en-US" w:bidi="ar-SA"/>
      </w:rPr>
    </w:lvl>
  </w:abstractNum>
  <w:abstractNum w:abstractNumId="34">
    <w:nsid w:val="4B0E1C11"/>
    <w:multiLevelType w:val="hybridMultilevel"/>
    <w:tmpl w:val="D28842BA"/>
    <w:lvl w:ilvl="0" w:tplc="64D824E0">
      <w:numFmt w:val="bullet"/>
      <w:lvlText w:val=""/>
      <w:lvlJc w:val="left"/>
      <w:pPr>
        <w:ind w:left="861" w:hanging="360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24C2B360">
      <w:numFmt w:val="bullet"/>
      <w:lvlText w:val="•"/>
      <w:lvlJc w:val="left"/>
      <w:pPr>
        <w:ind w:left="1837" w:hanging="360"/>
      </w:pPr>
      <w:rPr>
        <w:rFonts w:hint="default"/>
        <w:lang w:val="hr-HR" w:eastAsia="en-US" w:bidi="ar-SA"/>
      </w:rPr>
    </w:lvl>
    <w:lvl w:ilvl="2" w:tplc="F2600F14">
      <w:numFmt w:val="bullet"/>
      <w:lvlText w:val="•"/>
      <w:lvlJc w:val="left"/>
      <w:pPr>
        <w:ind w:left="2814" w:hanging="360"/>
      </w:pPr>
      <w:rPr>
        <w:rFonts w:hint="default"/>
        <w:lang w:val="hr-HR" w:eastAsia="en-US" w:bidi="ar-SA"/>
      </w:rPr>
    </w:lvl>
    <w:lvl w:ilvl="3" w:tplc="C62C1F5A">
      <w:numFmt w:val="bullet"/>
      <w:lvlText w:val="•"/>
      <w:lvlJc w:val="left"/>
      <w:pPr>
        <w:ind w:left="3791" w:hanging="360"/>
      </w:pPr>
      <w:rPr>
        <w:rFonts w:hint="default"/>
        <w:lang w:val="hr-HR" w:eastAsia="en-US" w:bidi="ar-SA"/>
      </w:rPr>
    </w:lvl>
    <w:lvl w:ilvl="4" w:tplc="05BA2A68">
      <w:numFmt w:val="bullet"/>
      <w:lvlText w:val="•"/>
      <w:lvlJc w:val="left"/>
      <w:pPr>
        <w:ind w:left="4768" w:hanging="360"/>
      </w:pPr>
      <w:rPr>
        <w:rFonts w:hint="default"/>
        <w:lang w:val="hr-HR" w:eastAsia="en-US" w:bidi="ar-SA"/>
      </w:rPr>
    </w:lvl>
    <w:lvl w:ilvl="5" w:tplc="5D40FBD8">
      <w:numFmt w:val="bullet"/>
      <w:lvlText w:val="•"/>
      <w:lvlJc w:val="left"/>
      <w:pPr>
        <w:ind w:left="5745" w:hanging="360"/>
      </w:pPr>
      <w:rPr>
        <w:rFonts w:hint="default"/>
        <w:lang w:val="hr-HR" w:eastAsia="en-US" w:bidi="ar-SA"/>
      </w:rPr>
    </w:lvl>
    <w:lvl w:ilvl="6" w:tplc="12D4B8E0">
      <w:numFmt w:val="bullet"/>
      <w:lvlText w:val="•"/>
      <w:lvlJc w:val="left"/>
      <w:pPr>
        <w:ind w:left="6722" w:hanging="360"/>
      </w:pPr>
      <w:rPr>
        <w:rFonts w:hint="default"/>
        <w:lang w:val="hr-HR" w:eastAsia="en-US" w:bidi="ar-SA"/>
      </w:rPr>
    </w:lvl>
    <w:lvl w:ilvl="7" w:tplc="F3F0C088">
      <w:numFmt w:val="bullet"/>
      <w:lvlText w:val="•"/>
      <w:lvlJc w:val="left"/>
      <w:pPr>
        <w:ind w:left="7699" w:hanging="360"/>
      </w:pPr>
      <w:rPr>
        <w:rFonts w:hint="default"/>
        <w:lang w:val="hr-HR" w:eastAsia="en-US" w:bidi="ar-SA"/>
      </w:rPr>
    </w:lvl>
    <w:lvl w:ilvl="8" w:tplc="93E8AF54">
      <w:numFmt w:val="bullet"/>
      <w:lvlText w:val="•"/>
      <w:lvlJc w:val="left"/>
      <w:pPr>
        <w:ind w:left="8677" w:hanging="360"/>
      </w:pPr>
      <w:rPr>
        <w:rFonts w:hint="default"/>
        <w:lang w:val="hr-HR" w:eastAsia="en-US" w:bidi="ar-SA"/>
      </w:rPr>
    </w:lvl>
  </w:abstractNum>
  <w:abstractNum w:abstractNumId="35">
    <w:nsid w:val="55BE1298"/>
    <w:multiLevelType w:val="hybridMultilevel"/>
    <w:tmpl w:val="20E40B92"/>
    <w:lvl w:ilvl="0" w:tplc="E6A4CA56">
      <w:start w:val="1"/>
      <w:numFmt w:val="decimal"/>
      <w:lvlText w:val="%1."/>
      <w:lvlJc w:val="left"/>
      <w:pPr>
        <w:ind w:left="1221" w:hanging="36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8F61D8"/>
    <w:multiLevelType w:val="hybridMultilevel"/>
    <w:tmpl w:val="D488215E"/>
    <w:lvl w:ilvl="0" w:tplc="6D0CDCF4">
      <w:start w:val="1"/>
      <w:numFmt w:val="decimal"/>
      <w:lvlText w:val="%1."/>
      <w:lvlJc w:val="left"/>
      <w:pPr>
        <w:ind w:left="102" w:hanging="190"/>
        <w:jc w:val="left"/>
      </w:pPr>
      <w:rPr>
        <w:rFonts w:hint="default" w:ascii="Microsoft Sans Serif" w:hAnsi="Microsoft Sans Serif" w:eastAsia="Microsoft Sans Serif" w:cs="Microsoft Sans Serif"/>
        <w:b w:val="false"/>
        <w:bCs w:val="false"/>
        <w:i w:val="false"/>
        <w:iCs w:val="false"/>
        <w:spacing w:val="-2"/>
        <w:w w:val="99"/>
        <w:sz w:val="17"/>
        <w:szCs w:val="17"/>
        <w:lang w:val="hr-HR" w:eastAsia="en-US" w:bidi="ar-SA"/>
      </w:rPr>
    </w:lvl>
    <w:lvl w:ilvl="1" w:tplc="261ECF9C">
      <w:numFmt w:val="bullet"/>
      <w:lvlText w:val="•"/>
      <w:lvlJc w:val="left"/>
      <w:pPr>
        <w:ind w:left="394" w:hanging="190"/>
      </w:pPr>
      <w:rPr>
        <w:rFonts w:hint="default"/>
        <w:lang w:val="hr-HR" w:eastAsia="en-US" w:bidi="ar-SA"/>
      </w:rPr>
    </w:lvl>
    <w:lvl w:ilvl="2" w:tplc="17BCD07E">
      <w:numFmt w:val="bullet"/>
      <w:lvlText w:val="•"/>
      <w:lvlJc w:val="left"/>
      <w:pPr>
        <w:ind w:left="689" w:hanging="190"/>
      </w:pPr>
      <w:rPr>
        <w:rFonts w:hint="default"/>
        <w:lang w:val="hr-HR" w:eastAsia="en-US" w:bidi="ar-SA"/>
      </w:rPr>
    </w:lvl>
    <w:lvl w:ilvl="3" w:tplc="22B277A2">
      <w:numFmt w:val="bullet"/>
      <w:lvlText w:val="•"/>
      <w:lvlJc w:val="left"/>
      <w:pPr>
        <w:ind w:left="983" w:hanging="190"/>
      </w:pPr>
      <w:rPr>
        <w:rFonts w:hint="default"/>
        <w:lang w:val="hr-HR" w:eastAsia="en-US" w:bidi="ar-SA"/>
      </w:rPr>
    </w:lvl>
    <w:lvl w:ilvl="4" w:tplc="F4A4FD5A">
      <w:numFmt w:val="bullet"/>
      <w:lvlText w:val="•"/>
      <w:lvlJc w:val="left"/>
      <w:pPr>
        <w:ind w:left="1278" w:hanging="190"/>
      </w:pPr>
      <w:rPr>
        <w:rFonts w:hint="default"/>
        <w:lang w:val="hr-HR" w:eastAsia="en-US" w:bidi="ar-SA"/>
      </w:rPr>
    </w:lvl>
    <w:lvl w:ilvl="5" w:tplc="0CE4F7A0">
      <w:numFmt w:val="bullet"/>
      <w:lvlText w:val="•"/>
      <w:lvlJc w:val="left"/>
      <w:pPr>
        <w:ind w:left="1573" w:hanging="190"/>
      </w:pPr>
      <w:rPr>
        <w:rFonts w:hint="default"/>
        <w:lang w:val="hr-HR" w:eastAsia="en-US" w:bidi="ar-SA"/>
      </w:rPr>
    </w:lvl>
    <w:lvl w:ilvl="6" w:tplc="3A961CB8">
      <w:numFmt w:val="bullet"/>
      <w:lvlText w:val="•"/>
      <w:lvlJc w:val="left"/>
      <w:pPr>
        <w:ind w:left="1867" w:hanging="190"/>
      </w:pPr>
      <w:rPr>
        <w:rFonts w:hint="default"/>
        <w:lang w:val="hr-HR" w:eastAsia="en-US" w:bidi="ar-SA"/>
      </w:rPr>
    </w:lvl>
    <w:lvl w:ilvl="7" w:tplc="0BF639D4">
      <w:numFmt w:val="bullet"/>
      <w:lvlText w:val="•"/>
      <w:lvlJc w:val="left"/>
      <w:pPr>
        <w:ind w:left="2162" w:hanging="190"/>
      </w:pPr>
      <w:rPr>
        <w:rFonts w:hint="default"/>
        <w:lang w:val="hr-HR" w:eastAsia="en-US" w:bidi="ar-SA"/>
      </w:rPr>
    </w:lvl>
    <w:lvl w:ilvl="8" w:tplc="02387714">
      <w:numFmt w:val="bullet"/>
      <w:lvlText w:val="•"/>
      <w:lvlJc w:val="left"/>
      <w:pPr>
        <w:ind w:left="2456" w:hanging="190"/>
      </w:pPr>
      <w:rPr>
        <w:rFonts w:hint="default"/>
        <w:lang w:val="hr-HR" w:eastAsia="en-US" w:bidi="ar-SA"/>
      </w:rPr>
    </w:lvl>
  </w:abstractNum>
  <w:abstractNum w:abstractNumId="37">
    <w:nsid w:val="60184E99"/>
    <w:multiLevelType w:val="hybridMultilevel"/>
    <w:tmpl w:val="2442625C"/>
    <w:lvl w:ilvl="0" w:tplc="CAA6005A">
      <w:start w:val="1"/>
      <w:numFmt w:val="lowerLetter"/>
      <w:lvlText w:val="%1)"/>
      <w:lvlJc w:val="left"/>
      <w:pPr>
        <w:ind w:left="255" w:hanging="233"/>
        <w:jc w:val="left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1" w:tplc="C5AC0218">
      <w:numFmt w:val="bullet"/>
      <w:lvlText w:val=""/>
      <w:lvlJc w:val="left"/>
      <w:pPr>
        <w:ind w:left="803" w:hanging="360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2" w:tplc="AE32452E">
      <w:numFmt w:val="bullet"/>
      <w:lvlText w:val="•"/>
      <w:lvlJc w:val="left"/>
      <w:pPr>
        <w:ind w:left="800" w:hanging="360"/>
      </w:pPr>
      <w:rPr>
        <w:rFonts w:hint="default"/>
        <w:lang w:val="hr-HR" w:eastAsia="en-US" w:bidi="ar-SA"/>
      </w:rPr>
    </w:lvl>
    <w:lvl w:ilvl="3" w:tplc="5E240D5A">
      <w:numFmt w:val="bullet"/>
      <w:lvlText w:val="•"/>
      <w:lvlJc w:val="left"/>
      <w:pPr>
        <w:ind w:left="1834" w:hanging="360"/>
      </w:pPr>
      <w:rPr>
        <w:rFonts w:hint="default"/>
        <w:lang w:val="hr-HR" w:eastAsia="en-US" w:bidi="ar-SA"/>
      </w:rPr>
    </w:lvl>
    <w:lvl w:ilvl="4" w:tplc="B1CA4200">
      <w:numFmt w:val="bullet"/>
      <w:lvlText w:val="•"/>
      <w:lvlJc w:val="left"/>
      <w:pPr>
        <w:ind w:left="2868" w:hanging="360"/>
      </w:pPr>
      <w:rPr>
        <w:rFonts w:hint="default"/>
        <w:lang w:val="hr-HR" w:eastAsia="en-US" w:bidi="ar-SA"/>
      </w:rPr>
    </w:lvl>
    <w:lvl w:ilvl="5" w:tplc="480EAC56">
      <w:numFmt w:val="bullet"/>
      <w:lvlText w:val="•"/>
      <w:lvlJc w:val="left"/>
      <w:pPr>
        <w:ind w:left="3902" w:hanging="360"/>
      </w:pPr>
      <w:rPr>
        <w:rFonts w:hint="default"/>
        <w:lang w:val="hr-HR" w:eastAsia="en-US" w:bidi="ar-SA"/>
      </w:rPr>
    </w:lvl>
    <w:lvl w:ilvl="6" w:tplc="D9A8B52C">
      <w:numFmt w:val="bullet"/>
      <w:lvlText w:val="•"/>
      <w:lvlJc w:val="left"/>
      <w:pPr>
        <w:ind w:left="4936" w:hanging="360"/>
      </w:pPr>
      <w:rPr>
        <w:rFonts w:hint="default"/>
        <w:lang w:val="hr-HR" w:eastAsia="en-US" w:bidi="ar-SA"/>
      </w:rPr>
    </w:lvl>
    <w:lvl w:ilvl="7" w:tplc="CE24B56C">
      <w:numFmt w:val="bullet"/>
      <w:lvlText w:val="•"/>
      <w:lvlJc w:val="left"/>
      <w:pPr>
        <w:ind w:left="5970" w:hanging="360"/>
      </w:pPr>
      <w:rPr>
        <w:rFonts w:hint="default"/>
        <w:lang w:val="hr-HR" w:eastAsia="en-US" w:bidi="ar-SA"/>
      </w:rPr>
    </w:lvl>
    <w:lvl w:ilvl="8" w:tplc="8B8E5446">
      <w:numFmt w:val="bullet"/>
      <w:lvlText w:val="•"/>
      <w:lvlJc w:val="left"/>
      <w:pPr>
        <w:ind w:left="7004" w:hanging="360"/>
      </w:pPr>
      <w:rPr>
        <w:rFonts w:hint="default"/>
        <w:lang w:val="hr-HR" w:eastAsia="en-US" w:bidi="ar-SA"/>
      </w:rPr>
    </w:lvl>
  </w:abstractNum>
  <w:abstractNum w:abstractNumId="38">
    <w:nsid w:val="6173505C"/>
    <w:multiLevelType w:val="hybridMultilevel"/>
    <w:tmpl w:val="887EE912"/>
    <w:lvl w:ilvl="0" w:tplc="FEC45B1E">
      <w:start w:val="1"/>
      <w:numFmt w:val="upperRoman"/>
      <w:lvlText w:val="%1"/>
      <w:lvlJc w:val="left"/>
      <w:pPr>
        <w:ind w:left="976" w:hanging="566"/>
        <w:jc w:val="left"/>
      </w:pPr>
      <w:rPr>
        <w:rFonts w:hint="default" w:ascii="Arial" w:hAnsi="Arial" w:eastAsia="Arial" w:cs="Arial"/>
        <w:b w:val="false"/>
        <w:bCs/>
        <w:i w:val="false"/>
        <w:iCs/>
        <w:spacing w:val="0"/>
        <w:w w:val="102"/>
        <w:sz w:val="22"/>
        <w:szCs w:val="22"/>
        <w:lang w:val="hr-HR" w:eastAsia="en-US" w:bidi="ar-SA"/>
      </w:rPr>
    </w:lvl>
    <w:lvl w:ilvl="1" w:tplc="B0C4BBE4">
      <w:start w:val="3"/>
      <w:numFmt w:val="decimal"/>
      <w:lvlText w:val="%2."/>
      <w:lvlJc w:val="left"/>
      <w:pPr>
        <w:ind w:left="1539" w:hanging="249"/>
        <w:jc w:val="left"/>
      </w:pPr>
      <w:rPr>
        <w:rFonts w:hint="default" w:ascii="Arial" w:hAnsi="Arial" w:eastAsia="Arial" w:cs="Arial"/>
        <w:b w:val="false"/>
        <w:bCs w:val="false"/>
        <w:i/>
        <w:iCs/>
        <w:spacing w:val="-2"/>
        <w:w w:val="102"/>
        <w:sz w:val="22"/>
        <w:szCs w:val="22"/>
        <w:lang w:val="hr-HR" w:eastAsia="en-US" w:bidi="ar-SA"/>
      </w:rPr>
    </w:lvl>
    <w:lvl w:ilvl="2" w:tplc="D45A01F4">
      <w:numFmt w:val="bullet"/>
      <w:lvlText w:val="•"/>
      <w:lvlJc w:val="left"/>
      <w:pPr>
        <w:ind w:left="2368" w:hanging="249"/>
      </w:pPr>
      <w:rPr>
        <w:rFonts w:hint="default"/>
        <w:lang w:val="hr-HR" w:eastAsia="en-US" w:bidi="ar-SA"/>
      </w:rPr>
    </w:lvl>
    <w:lvl w:ilvl="3" w:tplc="3AE00AC4">
      <w:numFmt w:val="bullet"/>
      <w:lvlText w:val="•"/>
      <w:lvlJc w:val="left"/>
      <w:pPr>
        <w:ind w:left="3197" w:hanging="249"/>
      </w:pPr>
      <w:rPr>
        <w:rFonts w:hint="default"/>
        <w:lang w:val="hr-HR" w:eastAsia="en-US" w:bidi="ar-SA"/>
      </w:rPr>
    </w:lvl>
    <w:lvl w:ilvl="4" w:tplc="63F2A890">
      <w:numFmt w:val="bullet"/>
      <w:lvlText w:val="•"/>
      <w:lvlJc w:val="left"/>
      <w:pPr>
        <w:ind w:left="4026" w:hanging="249"/>
      </w:pPr>
      <w:rPr>
        <w:rFonts w:hint="default"/>
        <w:lang w:val="hr-HR" w:eastAsia="en-US" w:bidi="ar-SA"/>
      </w:rPr>
    </w:lvl>
    <w:lvl w:ilvl="5" w:tplc="12BE6184">
      <w:numFmt w:val="bullet"/>
      <w:lvlText w:val="•"/>
      <w:lvlJc w:val="left"/>
      <w:pPr>
        <w:ind w:left="4855" w:hanging="249"/>
      </w:pPr>
      <w:rPr>
        <w:rFonts w:hint="default"/>
        <w:lang w:val="hr-HR" w:eastAsia="en-US" w:bidi="ar-SA"/>
      </w:rPr>
    </w:lvl>
    <w:lvl w:ilvl="6" w:tplc="81BCB2A0">
      <w:numFmt w:val="bullet"/>
      <w:lvlText w:val="•"/>
      <w:lvlJc w:val="left"/>
      <w:pPr>
        <w:ind w:left="5684" w:hanging="249"/>
      </w:pPr>
      <w:rPr>
        <w:rFonts w:hint="default"/>
        <w:lang w:val="hr-HR" w:eastAsia="en-US" w:bidi="ar-SA"/>
      </w:rPr>
    </w:lvl>
    <w:lvl w:ilvl="7" w:tplc="226C050E">
      <w:numFmt w:val="bullet"/>
      <w:lvlText w:val="•"/>
      <w:lvlJc w:val="left"/>
      <w:pPr>
        <w:ind w:left="6513" w:hanging="249"/>
      </w:pPr>
      <w:rPr>
        <w:rFonts w:hint="default"/>
        <w:lang w:val="hr-HR" w:eastAsia="en-US" w:bidi="ar-SA"/>
      </w:rPr>
    </w:lvl>
    <w:lvl w:ilvl="8" w:tplc="6310C8B4">
      <w:numFmt w:val="bullet"/>
      <w:lvlText w:val="•"/>
      <w:lvlJc w:val="left"/>
      <w:pPr>
        <w:ind w:left="7342" w:hanging="249"/>
      </w:pPr>
      <w:rPr>
        <w:rFonts w:hint="default"/>
        <w:lang w:val="hr-HR" w:eastAsia="en-US" w:bidi="ar-SA"/>
      </w:rPr>
    </w:lvl>
  </w:abstractNum>
  <w:abstractNum w:abstractNumId="39">
    <w:nsid w:val="66A63B9A"/>
    <w:multiLevelType w:val="hybridMultilevel"/>
    <w:tmpl w:val="9C5A99B6"/>
    <w:lvl w:ilvl="0" w:tplc="61988CB6">
      <w:start w:val="1"/>
      <w:numFmt w:val="decimal"/>
      <w:lvlText w:val="%1)"/>
      <w:lvlJc w:val="left"/>
      <w:pPr>
        <w:ind w:left="743" w:hanging="360"/>
        <w:jc w:val="left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-1"/>
        <w:w w:val="99"/>
        <w:sz w:val="20"/>
        <w:szCs w:val="20"/>
        <w:lang w:val="hr-HR" w:eastAsia="en-US" w:bidi="ar-SA"/>
      </w:rPr>
    </w:lvl>
    <w:lvl w:ilvl="1" w:tplc="BF5CE4A0">
      <w:numFmt w:val="bullet"/>
      <w:lvlText w:val="•"/>
      <w:lvlJc w:val="left"/>
      <w:pPr>
        <w:ind w:left="1573" w:hanging="360"/>
      </w:pPr>
      <w:rPr>
        <w:rFonts w:hint="default"/>
        <w:lang w:val="hr-HR" w:eastAsia="en-US" w:bidi="ar-SA"/>
      </w:rPr>
    </w:lvl>
    <w:lvl w:ilvl="2" w:tplc="751295B2">
      <w:numFmt w:val="bullet"/>
      <w:lvlText w:val="•"/>
      <w:lvlJc w:val="left"/>
      <w:pPr>
        <w:ind w:left="2406" w:hanging="360"/>
      </w:pPr>
      <w:rPr>
        <w:rFonts w:hint="default"/>
        <w:lang w:val="hr-HR" w:eastAsia="en-US" w:bidi="ar-SA"/>
      </w:rPr>
    </w:lvl>
    <w:lvl w:ilvl="3" w:tplc="749C15D0">
      <w:numFmt w:val="bullet"/>
      <w:lvlText w:val="•"/>
      <w:lvlJc w:val="left"/>
      <w:pPr>
        <w:ind w:left="3239" w:hanging="360"/>
      </w:pPr>
      <w:rPr>
        <w:rFonts w:hint="default"/>
        <w:lang w:val="hr-HR" w:eastAsia="en-US" w:bidi="ar-SA"/>
      </w:rPr>
    </w:lvl>
    <w:lvl w:ilvl="4" w:tplc="48BE11A8">
      <w:numFmt w:val="bullet"/>
      <w:lvlText w:val="•"/>
      <w:lvlJc w:val="left"/>
      <w:pPr>
        <w:ind w:left="4072" w:hanging="360"/>
      </w:pPr>
      <w:rPr>
        <w:rFonts w:hint="default"/>
        <w:lang w:val="hr-HR" w:eastAsia="en-US" w:bidi="ar-SA"/>
      </w:rPr>
    </w:lvl>
    <w:lvl w:ilvl="5" w:tplc="B5F6293C">
      <w:numFmt w:val="bullet"/>
      <w:lvlText w:val="•"/>
      <w:lvlJc w:val="left"/>
      <w:pPr>
        <w:ind w:left="4906" w:hanging="360"/>
      </w:pPr>
      <w:rPr>
        <w:rFonts w:hint="default"/>
        <w:lang w:val="hr-HR" w:eastAsia="en-US" w:bidi="ar-SA"/>
      </w:rPr>
    </w:lvl>
    <w:lvl w:ilvl="6" w:tplc="43FC916C">
      <w:numFmt w:val="bullet"/>
      <w:lvlText w:val="•"/>
      <w:lvlJc w:val="left"/>
      <w:pPr>
        <w:ind w:left="5739" w:hanging="360"/>
      </w:pPr>
      <w:rPr>
        <w:rFonts w:hint="default"/>
        <w:lang w:val="hr-HR" w:eastAsia="en-US" w:bidi="ar-SA"/>
      </w:rPr>
    </w:lvl>
    <w:lvl w:ilvl="7" w:tplc="6BD2F6B0">
      <w:numFmt w:val="bullet"/>
      <w:lvlText w:val="•"/>
      <w:lvlJc w:val="left"/>
      <w:pPr>
        <w:ind w:left="6572" w:hanging="360"/>
      </w:pPr>
      <w:rPr>
        <w:rFonts w:hint="default"/>
        <w:lang w:val="hr-HR" w:eastAsia="en-US" w:bidi="ar-SA"/>
      </w:rPr>
    </w:lvl>
    <w:lvl w:ilvl="8" w:tplc="5934AC14">
      <w:numFmt w:val="bullet"/>
      <w:lvlText w:val="•"/>
      <w:lvlJc w:val="left"/>
      <w:pPr>
        <w:ind w:left="7405" w:hanging="360"/>
      </w:pPr>
      <w:rPr>
        <w:rFonts w:hint="default"/>
        <w:lang w:val="hr-HR" w:eastAsia="en-US" w:bidi="ar-SA"/>
      </w:rPr>
    </w:lvl>
  </w:abstractNum>
  <w:abstractNum w:abstractNumId="40">
    <w:nsid w:val="67062F4B"/>
    <w:multiLevelType w:val="multilevel"/>
    <w:tmpl w:val="F80A3B68"/>
    <w:lvl w:ilvl="0">
      <w:start w:val="1"/>
      <w:numFmt w:val="decimal"/>
      <w:lvlText w:val="%1."/>
      <w:lvlJc w:val="left"/>
      <w:pPr>
        <w:ind w:left="360" w:hanging="36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482" w:hanging="1056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"/>
      <w:lvlJc w:val="left"/>
      <w:pPr>
        <w:ind w:left="861" w:hanging="360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3575" w:hanging="36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583" w:hanging="36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591" w:hanging="36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599" w:hanging="36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607" w:hanging="36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615" w:hanging="360"/>
      </w:pPr>
      <w:rPr>
        <w:rFonts w:hint="default"/>
        <w:lang w:val="hr-HR" w:eastAsia="en-US" w:bidi="ar-SA"/>
      </w:rPr>
    </w:lvl>
  </w:abstractNum>
  <w:abstractNum w:abstractNumId="41">
    <w:nsid w:val="691E03E6"/>
    <w:multiLevelType w:val="hybridMultilevel"/>
    <w:tmpl w:val="CA5254D8"/>
    <w:lvl w:ilvl="0" w:tplc="4992C96E">
      <w:start w:val="1"/>
      <w:numFmt w:val="decimal"/>
      <w:lvlText w:val="%1."/>
      <w:lvlJc w:val="left"/>
      <w:pPr>
        <w:ind w:left="960" w:hanging="24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CBAE898A">
      <w:numFmt w:val="bullet"/>
      <w:lvlText w:val="•"/>
      <w:lvlJc w:val="left"/>
      <w:pPr>
        <w:ind w:left="1872" w:hanging="240"/>
      </w:pPr>
      <w:rPr>
        <w:rFonts w:hint="default"/>
        <w:lang w:val="hr-HR" w:eastAsia="en-US" w:bidi="ar-SA"/>
      </w:rPr>
    </w:lvl>
    <w:lvl w:ilvl="2" w:tplc="E948F0B4">
      <w:numFmt w:val="bullet"/>
      <w:lvlText w:val="•"/>
      <w:lvlJc w:val="left"/>
      <w:pPr>
        <w:ind w:left="2784" w:hanging="240"/>
      </w:pPr>
      <w:rPr>
        <w:rFonts w:hint="default"/>
        <w:lang w:val="hr-HR" w:eastAsia="en-US" w:bidi="ar-SA"/>
      </w:rPr>
    </w:lvl>
    <w:lvl w:ilvl="3" w:tplc="C5980B54">
      <w:numFmt w:val="bullet"/>
      <w:lvlText w:val="•"/>
      <w:lvlJc w:val="left"/>
      <w:pPr>
        <w:ind w:left="3696" w:hanging="240"/>
      </w:pPr>
      <w:rPr>
        <w:rFonts w:hint="default"/>
        <w:lang w:val="hr-HR" w:eastAsia="en-US" w:bidi="ar-SA"/>
      </w:rPr>
    </w:lvl>
    <w:lvl w:ilvl="4" w:tplc="F35EF852">
      <w:numFmt w:val="bullet"/>
      <w:lvlText w:val="•"/>
      <w:lvlJc w:val="left"/>
      <w:pPr>
        <w:ind w:left="4608" w:hanging="240"/>
      </w:pPr>
      <w:rPr>
        <w:rFonts w:hint="default"/>
        <w:lang w:val="hr-HR" w:eastAsia="en-US" w:bidi="ar-SA"/>
      </w:rPr>
    </w:lvl>
    <w:lvl w:ilvl="5" w:tplc="FF748E3E">
      <w:numFmt w:val="bullet"/>
      <w:lvlText w:val="•"/>
      <w:lvlJc w:val="left"/>
      <w:pPr>
        <w:ind w:left="5520" w:hanging="240"/>
      </w:pPr>
      <w:rPr>
        <w:rFonts w:hint="default"/>
        <w:lang w:val="hr-HR" w:eastAsia="en-US" w:bidi="ar-SA"/>
      </w:rPr>
    </w:lvl>
    <w:lvl w:ilvl="6" w:tplc="8604D47A">
      <w:numFmt w:val="bullet"/>
      <w:lvlText w:val="•"/>
      <w:lvlJc w:val="left"/>
      <w:pPr>
        <w:ind w:left="6432" w:hanging="240"/>
      </w:pPr>
      <w:rPr>
        <w:rFonts w:hint="default"/>
        <w:lang w:val="hr-HR" w:eastAsia="en-US" w:bidi="ar-SA"/>
      </w:rPr>
    </w:lvl>
    <w:lvl w:ilvl="7" w:tplc="C8B45C6E">
      <w:numFmt w:val="bullet"/>
      <w:lvlText w:val="•"/>
      <w:lvlJc w:val="left"/>
      <w:pPr>
        <w:ind w:left="7344" w:hanging="240"/>
      </w:pPr>
      <w:rPr>
        <w:rFonts w:hint="default"/>
        <w:lang w:val="hr-HR" w:eastAsia="en-US" w:bidi="ar-SA"/>
      </w:rPr>
    </w:lvl>
    <w:lvl w:ilvl="8" w:tplc="5CDA76A6">
      <w:numFmt w:val="bullet"/>
      <w:lvlText w:val="•"/>
      <w:lvlJc w:val="left"/>
      <w:pPr>
        <w:ind w:left="8256" w:hanging="240"/>
      </w:pPr>
      <w:rPr>
        <w:rFonts w:hint="default"/>
        <w:lang w:val="hr-HR" w:eastAsia="en-US" w:bidi="ar-SA"/>
      </w:rPr>
    </w:lvl>
  </w:abstractNum>
  <w:abstractNum w:abstractNumId="42">
    <w:nsid w:val="691F1A09"/>
    <w:multiLevelType w:val="hybridMultilevel"/>
    <w:tmpl w:val="6B0658B0"/>
    <w:lvl w:ilvl="0" w:tplc="9F76F14E">
      <w:start w:val="1"/>
      <w:numFmt w:val="upperRoman"/>
      <w:lvlText w:val="%1."/>
      <w:lvlJc w:val="left"/>
      <w:pPr>
        <w:ind w:left="1557" w:hanging="708"/>
        <w:jc w:val="left"/>
      </w:pPr>
      <w:rPr>
        <w:rFonts w:hint="default" w:ascii="Times New Roman" w:hAnsi="Times New Roman" w:eastAsia="Times New Roman" w:cs="Times New Roman"/>
        <w:b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E6A4CA56">
      <w:start w:val="1"/>
      <w:numFmt w:val="decimal"/>
      <w:lvlText w:val="%2."/>
      <w:lvlJc w:val="left"/>
      <w:pPr>
        <w:ind w:left="1221" w:hanging="36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36909454">
      <w:numFmt w:val="bullet"/>
      <w:lvlText w:val="•"/>
      <w:lvlJc w:val="left"/>
      <w:pPr>
        <w:ind w:left="2426" w:hanging="360"/>
      </w:pPr>
      <w:rPr>
        <w:rFonts w:hint="default"/>
        <w:lang w:val="hr-HR" w:eastAsia="en-US" w:bidi="ar-SA"/>
      </w:rPr>
    </w:lvl>
    <w:lvl w:ilvl="3" w:tplc="EFA6420A">
      <w:numFmt w:val="bullet"/>
      <w:lvlText w:val="•"/>
      <w:lvlJc w:val="left"/>
      <w:pPr>
        <w:ind w:left="3292" w:hanging="360"/>
      </w:pPr>
      <w:rPr>
        <w:rFonts w:hint="default"/>
        <w:lang w:val="hr-HR" w:eastAsia="en-US" w:bidi="ar-SA"/>
      </w:rPr>
    </w:lvl>
    <w:lvl w:ilvl="4" w:tplc="E84408E8">
      <w:numFmt w:val="bullet"/>
      <w:lvlText w:val="•"/>
      <w:lvlJc w:val="left"/>
      <w:pPr>
        <w:ind w:left="4158" w:hanging="360"/>
      </w:pPr>
      <w:rPr>
        <w:rFonts w:hint="default"/>
        <w:lang w:val="hr-HR" w:eastAsia="en-US" w:bidi="ar-SA"/>
      </w:rPr>
    </w:lvl>
    <w:lvl w:ilvl="5" w:tplc="31B2C6C0">
      <w:numFmt w:val="bullet"/>
      <w:lvlText w:val="•"/>
      <w:lvlJc w:val="left"/>
      <w:pPr>
        <w:ind w:left="5025" w:hanging="360"/>
      </w:pPr>
      <w:rPr>
        <w:rFonts w:hint="default"/>
        <w:lang w:val="hr-HR" w:eastAsia="en-US" w:bidi="ar-SA"/>
      </w:rPr>
    </w:lvl>
    <w:lvl w:ilvl="6" w:tplc="4CEA1388">
      <w:numFmt w:val="bullet"/>
      <w:lvlText w:val="•"/>
      <w:lvlJc w:val="left"/>
      <w:pPr>
        <w:ind w:left="5891" w:hanging="360"/>
      </w:pPr>
      <w:rPr>
        <w:rFonts w:hint="default"/>
        <w:lang w:val="hr-HR" w:eastAsia="en-US" w:bidi="ar-SA"/>
      </w:rPr>
    </w:lvl>
    <w:lvl w:ilvl="7" w:tplc="8A3CC95A">
      <w:numFmt w:val="bullet"/>
      <w:lvlText w:val="•"/>
      <w:lvlJc w:val="left"/>
      <w:pPr>
        <w:ind w:left="6757" w:hanging="360"/>
      </w:pPr>
      <w:rPr>
        <w:rFonts w:hint="default"/>
        <w:lang w:val="hr-HR" w:eastAsia="en-US" w:bidi="ar-SA"/>
      </w:rPr>
    </w:lvl>
    <w:lvl w:ilvl="8" w:tplc="1B46950A">
      <w:numFmt w:val="bullet"/>
      <w:lvlText w:val="•"/>
      <w:lvlJc w:val="left"/>
      <w:pPr>
        <w:ind w:left="7623" w:hanging="360"/>
      </w:pPr>
      <w:rPr>
        <w:rFonts w:hint="default"/>
        <w:lang w:val="hr-HR" w:eastAsia="en-US" w:bidi="ar-SA"/>
      </w:rPr>
    </w:lvl>
  </w:abstractNum>
  <w:abstractNum w:abstractNumId="43">
    <w:nsid w:val="6D4B196F"/>
    <w:multiLevelType w:val="hybridMultilevel"/>
    <w:tmpl w:val="C35059A4"/>
    <w:lvl w:ilvl="0" w:tplc="838891C2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9C060438">
      <w:numFmt w:val="bullet"/>
      <w:lvlText w:val="•"/>
      <w:lvlJc w:val="left"/>
      <w:pPr>
        <w:ind w:left="1837" w:hanging="360"/>
      </w:pPr>
      <w:rPr>
        <w:rFonts w:hint="default"/>
        <w:lang w:val="hr-HR" w:eastAsia="en-US" w:bidi="ar-SA"/>
      </w:rPr>
    </w:lvl>
    <w:lvl w:ilvl="2" w:tplc="525E4FB2">
      <w:numFmt w:val="bullet"/>
      <w:lvlText w:val="•"/>
      <w:lvlJc w:val="left"/>
      <w:pPr>
        <w:ind w:left="2814" w:hanging="360"/>
      </w:pPr>
      <w:rPr>
        <w:rFonts w:hint="default"/>
        <w:lang w:val="hr-HR" w:eastAsia="en-US" w:bidi="ar-SA"/>
      </w:rPr>
    </w:lvl>
    <w:lvl w:ilvl="3" w:tplc="C7082ED2">
      <w:numFmt w:val="bullet"/>
      <w:lvlText w:val="•"/>
      <w:lvlJc w:val="left"/>
      <w:pPr>
        <w:ind w:left="3791" w:hanging="360"/>
      </w:pPr>
      <w:rPr>
        <w:rFonts w:hint="default"/>
        <w:lang w:val="hr-HR" w:eastAsia="en-US" w:bidi="ar-SA"/>
      </w:rPr>
    </w:lvl>
    <w:lvl w:ilvl="4" w:tplc="758CE814">
      <w:numFmt w:val="bullet"/>
      <w:lvlText w:val="•"/>
      <w:lvlJc w:val="left"/>
      <w:pPr>
        <w:ind w:left="4768" w:hanging="360"/>
      </w:pPr>
      <w:rPr>
        <w:rFonts w:hint="default"/>
        <w:lang w:val="hr-HR" w:eastAsia="en-US" w:bidi="ar-SA"/>
      </w:rPr>
    </w:lvl>
    <w:lvl w:ilvl="5" w:tplc="E5AC877C">
      <w:numFmt w:val="bullet"/>
      <w:lvlText w:val="•"/>
      <w:lvlJc w:val="left"/>
      <w:pPr>
        <w:ind w:left="5745" w:hanging="360"/>
      </w:pPr>
      <w:rPr>
        <w:rFonts w:hint="default"/>
        <w:lang w:val="hr-HR" w:eastAsia="en-US" w:bidi="ar-SA"/>
      </w:rPr>
    </w:lvl>
    <w:lvl w:ilvl="6" w:tplc="159EB6EA">
      <w:numFmt w:val="bullet"/>
      <w:lvlText w:val="•"/>
      <w:lvlJc w:val="left"/>
      <w:pPr>
        <w:ind w:left="6722" w:hanging="360"/>
      </w:pPr>
      <w:rPr>
        <w:rFonts w:hint="default"/>
        <w:lang w:val="hr-HR" w:eastAsia="en-US" w:bidi="ar-SA"/>
      </w:rPr>
    </w:lvl>
    <w:lvl w:ilvl="7" w:tplc="D79E89AA">
      <w:numFmt w:val="bullet"/>
      <w:lvlText w:val="•"/>
      <w:lvlJc w:val="left"/>
      <w:pPr>
        <w:ind w:left="7699" w:hanging="360"/>
      </w:pPr>
      <w:rPr>
        <w:rFonts w:hint="default"/>
        <w:lang w:val="hr-HR" w:eastAsia="en-US" w:bidi="ar-SA"/>
      </w:rPr>
    </w:lvl>
    <w:lvl w:ilvl="8" w:tplc="DA08127A">
      <w:numFmt w:val="bullet"/>
      <w:lvlText w:val="•"/>
      <w:lvlJc w:val="left"/>
      <w:pPr>
        <w:ind w:left="8677" w:hanging="360"/>
      </w:pPr>
      <w:rPr>
        <w:rFonts w:hint="default"/>
        <w:lang w:val="hr-HR" w:eastAsia="en-US" w:bidi="ar-SA"/>
      </w:rPr>
    </w:lvl>
  </w:abstractNum>
  <w:abstractNum w:abstractNumId="44">
    <w:nsid w:val="6FA30F92"/>
    <w:multiLevelType w:val="hybridMultilevel"/>
    <w:tmpl w:val="0B1CAC4C"/>
    <w:lvl w:ilvl="0" w:tplc="7E1ED8A0">
      <w:numFmt w:val="bullet"/>
      <w:lvlText w:val="-"/>
      <w:lvlJc w:val="left"/>
      <w:pPr>
        <w:ind w:left="99" w:hanging="104"/>
      </w:pPr>
      <w:rPr>
        <w:rFonts w:hint="default" w:ascii="Microsoft Sans Serif" w:hAnsi="Microsoft Sans Serif" w:eastAsia="Microsoft Sans Serif" w:cs="Microsoft Sans Serif"/>
        <w:b w:val="false"/>
        <w:bCs w:val="false"/>
        <w:i w:val="false"/>
        <w:iCs w:val="false"/>
        <w:spacing w:val="0"/>
        <w:w w:val="99"/>
        <w:sz w:val="17"/>
        <w:szCs w:val="17"/>
        <w:lang w:val="hr-HR" w:eastAsia="en-US" w:bidi="ar-SA"/>
      </w:rPr>
    </w:lvl>
    <w:lvl w:ilvl="1" w:tplc="1F8A4BC0">
      <w:numFmt w:val="bullet"/>
      <w:lvlText w:val="•"/>
      <w:lvlJc w:val="left"/>
      <w:pPr>
        <w:ind w:left="407" w:hanging="104"/>
      </w:pPr>
      <w:rPr>
        <w:rFonts w:hint="default"/>
        <w:lang w:val="hr-HR" w:eastAsia="en-US" w:bidi="ar-SA"/>
      </w:rPr>
    </w:lvl>
    <w:lvl w:ilvl="2" w:tplc="58DC7D24">
      <w:numFmt w:val="bullet"/>
      <w:lvlText w:val="•"/>
      <w:lvlJc w:val="left"/>
      <w:pPr>
        <w:ind w:left="715" w:hanging="104"/>
      </w:pPr>
      <w:rPr>
        <w:rFonts w:hint="default"/>
        <w:lang w:val="hr-HR" w:eastAsia="en-US" w:bidi="ar-SA"/>
      </w:rPr>
    </w:lvl>
    <w:lvl w:ilvl="3" w:tplc="628AD7B6">
      <w:numFmt w:val="bullet"/>
      <w:lvlText w:val="•"/>
      <w:lvlJc w:val="left"/>
      <w:pPr>
        <w:ind w:left="1023" w:hanging="104"/>
      </w:pPr>
      <w:rPr>
        <w:rFonts w:hint="default"/>
        <w:lang w:val="hr-HR" w:eastAsia="en-US" w:bidi="ar-SA"/>
      </w:rPr>
    </w:lvl>
    <w:lvl w:ilvl="4" w:tplc="DC88E1CE">
      <w:numFmt w:val="bullet"/>
      <w:lvlText w:val="•"/>
      <w:lvlJc w:val="left"/>
      <w:pPr>
        <w:ind w:left="1330" w:hanging="104"/>
      </w:pPr>
      <w:rPr>
        <w:rFonts w:hint="default"/>
        <w:lang w:val="hr-HR" w:eastAsia="en-US" w:bidi="ar-SA"/>
      </w:rPr>
    </w:lvl>
    <w:lvl w:ilvl="5" w:tplc="254E7BD2">
      <w:numFmt w:val="bullet"/>
      <w:lvlText w:val="•"/>
      <w:lvlJc w:val="left"/>
      <w:pPr>
        <w:ind w:left="1638" w:hanging="104"/>
      </w:pPr>
      <w:rPr>
        <w:rFonts w:hint="default"/>
        <w:lang w:val="hr-HR" w:eastAsia="en-US" w:bidi="ar-SA"/>
      </w:rPr>
    </w:lvl>
    <w:lvl w:ilvl="6" w:tplc="92FC4C4C">
      <w:numFmt w:val="bullet"/>
      <w:lvlText w:val="•"/>
      <w:lvlJc w:val="left"/>
      <w:pPr>
        <w:ind w:left="1946" w:hanging="104"/>
      </w:pPr>
      <w:rPr>
        <w:rFonts w:hint="default"/>
        <w:lang w:val="hr-HR" w:eastAsia="en-US" w:bidi="ar-SA"/>
      </w:rPr>
    </w:lvl>
    <w:lvl w:ilvl="7" w:tplc="7138CD50">
      <w:numFmt w:val="bullet"/>
      <w:lvlText w:val="•"/>
      <w:lvlJc w:val="left"/>
      <w:pPr>
        <w:ind w:left="2253" w:hanging="104"/>
      </w:pPr>
      <w:rPr>
        <w:rFonts w:hint="default"/>
        <w:lang w:val="hr-HR" w:eastAsia="en-US" w:bidi="ar-SA"/>
      </w:rPr>
    </w:lvl>
    <w:lvl w:ilvl="8" w:tplc="30DA8932">
      <w:numFmt w:val="bullet"/>
      <w:lvlText w:val="•"/>
      <w:lvlJc w:val="left"/>
      <w:pPr>
        <w:ind w:left="2561" w:hanging="104"/>
      </w:pPr>
      <w:rPr>
        <w:rFonts w:hint="default"/>
        <w:lang w:val="hr-HR" w:eastAsia="en-US" w:bidi="ar-SA"/>
      </w:rPr>
    </w:lvl>
  </w:abstractNum>
  <w:abstractNum w:abstractNumId="45">
    <w:nsid w:val="7CD2490D"/>
    <w:multiLevelType w:val="hybridMultilevel"/>
    <w:tmpl w:val="52A8907A"/>
    <w:lvl w:ilvl="0" w:tplc="400A3CBC">
      <w:numFmt w:val="bullet"/>
      <w:lvlText w:val="-"/>
      <w:lvlJc w:val="left"/>
      <w:pPr>
        <w:ind w:left="1418" w:hanging="401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2"/>
        <w:sz w:val="22"/>
        <w:szCs w:val="22"/>
        <w:lang w:val="hr-HR" w:eastAsia="en-US" w:bidi="ar-SA"/>
      </w:rPr>
    </w:lvl>
    <w:lvl w:ilvl="1" w:tplc="5DA298CA">
      <w:numFmt w:val="bullet"/>
      <w:lvlText w:val="•"/>
      <w:lvlJc w:val="left"/>
      <w:pPr>
        <w:ind w:left="2178" w:hanging="401"/>
      </w:pPr>
      <w:rPr>
        <w:rFonts w:hint="default"/>
        <w:lang w:val="hr-HR" w:eastAsia="en-US" w:bidi="ar-SA"/>
      </w:rPr>
    </w:lvl>
    <w:lvl w:ilvl="2" w:tplc="F71EE226">
      <w:numFmt w:val="bullet"/>
      <w:lvlText w:val="•"/>
      <w:lvlJc w:val="left"/>
      <w:pPr>
        <w:ind w:left="2936" w:hanging="401"/>
      </w:pPr>
      <w:rPr>
        <w:rFonts w:hint="default"/>
        <w:lang w:val="hr-HR" w:eastAsia="en-US" w:bidi="ar-SA"/>
      </w:rPr>
    </w:lvl>
    <w:lvl w:ilvl="3" w:tplc="69BE04CC">
      <w:numFmt w:val="bullet"/>
      <w:lvlText w:val="•"/>
      <w:lvlJc w:val="left"/>
      <w:pPr>
        <w:ind w:left="3694" w:hanging="401"/>
      </w:pPr>
      <w:rPr>
        <w:rFonts w:hint="default"/>
        <w:lang w:val="hr-HR" w:eastAsia="en-US" w:bidi="ar-SA"/>
      </w:rPr>
    </w:lvl>
    <w:lvl w:ilvl="4" w:tplc="5456CCD8">
      <w:numFmt w:val="bullet"/>
      <w:lvlText w:val="•"/>
      <w:lvlJc w:val="left"/>
      <w:pPr>
        <w:ind w:left="4452" w:hanging="401"/>
      </w:pPr>
      <w:rPr>
        <w:rFonts w:hint="default"/>
        <w:lang w:val="hr-HR" w:eastAsia="en-US" w:bidi="ar-SA"/>
      </w:rPr>
    </w:lvl>
    <w:lvl w:ilvl="5" w:tplc="3A541C2A">
      <w:numFmt w:val="bullet"/>
      <w:lvlText w:val="•"/>
      <w:lvlJc w:val="left"/>
      <w:pPr>
        <w:ind w:left="5210" w:hanging="401"/>
      </w:pPr>
      <w:rPr>
        <w:rFonts w:hint="default"/>
        <w:lang w:val="hr-HR" w:eastAsia="en-US" w:bidi="ar-SA"/>
      </w:rPr>
    </w:lvl>
    <w:lvl w:ilvl="6" w:tplc="C0C24E6A">
      <w:numFmt w:val="bullet"/>
      <w:lvlText w:val="•"/>
      <w:lvlJc w:val="left"/>
      <w:pPr>
        <w:ind w:left="5968" w:hanging="401"/>
      </w:pPr>
      <w:rPr>
        <w:rFonts w:hint="default"/>
        <w:lang w:val="hr-HR" w:eastAsia="en-US" w:bidi="ar-SA"/>
      </w:rPr>
    </w:lvl>
    <w:lvl w:ilvl="7" w:tplc="A0205790">
      <w:numFmt w:val="bullet"/>
      <w:lvlText w:val="•"/>
      <w:lvlJc w:val="left"/>
      <w:pPr>
        <w:ind w:left="6726" w:hanging="401"/>
      </w:pPr>
      <w:rPr>
        <w:rFonts w:hint="default"/>
        <w:lang w:val="hr-HR" w:eastAsia="en-US" w:bidi="ar-SA"/>
      </w:rPr>
    </w:lvl>
    <w:lvl w:ilvl="8" w:tplc="B574D440">
      <w:numFmt w:val="bullet"/>
      <w:lvlText w:val="•"/>
      <w:lvlJc w:val="left"/>
      <w:pPr>
        <w:ind w:left="7484" w:hanging="401"/>
      </w:pPr>
      <w:rPr>
        <w:rFonts w:hint="default"/>
        <w:lang w:val="hr-HR" w:eastAsia="en-US" w:bidi="ar-SA"/>
      </w:rPr>
    </w:lvl>
  </w:abstractNum>
  <w:num w:numId="1">
    <w:abstractNumId w:val="30"/>
  </w:num>
  <w:num w:numId="2">
    <w:abstractNumId w:val="22"/>
  </w:num>
  <w:num w:numId="3">
    <w:abstractNumId w:val="21"/>
  </w:num>
  <w:num w:numId="4">
    <w:abstractNumId w:val="7"/>
  </w:num>
  <w:num w:numId="5">
    <w:abstractNumId w:val="37"/>
  </w:num>
  <w:num w:numId="6">
    <w:abstractNumId w:val="33"/>
  </w:num>
  <w:num w:numId="7">
    <w:abstractNumId w:val="39"/>
  </w:num>
  <w:num w:numId="8">
    <w:abstractNumId w:val="42"/>
  </w:num>
  <w:num w:numId="9">
    <w:abstractNumId w:val="35"/>
  </w:num>
  <w:num w:numId="10">
    <w:abstractNumId w:val="43"/>
  </w:num>
  <w:num w:numId="11">
    <w:abstractNumId w:val="16"/>
  </w:num>
  <w:num w:numId="12">
    <w:abstractNumId w:val="17"/>
  </w:num>
  <w:num w:numId="13">
    <w:abstractNumId w:val="25"/>
  </w:num>
  <w:num w:numId="14">
    <w:abstractNumId w:val="27"/>
  </w:num>
  <w:num w:numId="15">
    <w:abstractNumId w:val="12"/>
  </w:num>
  <w:num w:numId="16">
    <w:abstractNumId w:val="34"/>
  </w:num>
  <w:num w:numId="17">
    <w:abstractNumId w:val="40"/>
  </w:num>
  <w:num w:numId="18">
    <w:abstractNumId w:val="24"/>
  </w:num>
  <w:num w:numId="19">
    <w:abstractNumId w:val="28"/>
  </w:num>
  <w:num w:numId="20">
    <w:abstractNumId w:val="41"/>
  </w:num>
  <w:num w:numId="21">
    <w:abstractNumId w:val="15"/>
  </w:num>
  <w:num w:numId="22">
    <w:abstractNumId w:val="23"/>
  </w:num>
  <w:num w:numId="23">
    <w:abstractNumId w:val="10"/>
  </w:num>
  <w:num w:numId="24">
    <w:abstractNumId w:val="36"/>
  </w:num>
  <w:num w:numId="25">
    <w:abstractNumId w:val="44"/>
  </w:num>
  <w:num w:numId="26">
    <w:abstractNumId w:val="9"/>
  </w:num>
  <w:num w:numId="27">
    <w:abstractNumId w:val="8"/>
  </w:num>
  <w:num w:numId="28">
    <w:abstractNumId w:val="20"/>
  </w:num>
  <w:num w:numId="29">
    <w:abstractNumId w:val="45"/>
  </w:num>
  <w:num w:numId="30">
    <w:abstractNumId w:val="19"/>
  </w:num>
  <w:num w:numId="31">
    <w:abstractNumId w:val="14"/>
  </w:num>
  <w:num w:numId="32">
    <w:abstractNumId w:val="18"/>
  </w:num>
  <w:num w:numId="33">
    <w:abstractNumId w:val="32"/>
  </w:num>
  <w:num w:numId="34">
    <w:abstractNumId w:val="31"/>
  </w:num>
  <w:num w:numId="35">
    <w:abstractNumId w:val="26"/>
  </w:num>
  <w:num w:numId="36">
    <w:abstractNumId w:val="11"/>
  </w:num>
  <w:num w:numId="37">
    <w:abstractNumId w:val="38"/>
  </w:num>
  <w:num w:numId="38">
    <w:abstractNumId w:val="29"/>
  </w:num>
  <w:num w:numId="39">
    <w:abstractNumId w:val="13"/>
  </w:num>
  <w:numIdMacAtCleanup w:val="7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1361"/>
  <w:hyphenationZone w:val="425"/>
  <w:characterSpacingControl w:val="doNotCompress"/>
  <w:hdrShapeDefaults>
    <o:shapedefaults spidmax="1433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F6"/>
    <w:rsid w:val="00000A69"/>
    <w:rsid w:val="0000149B"/>
    <w:rsid w:val="0000152F"/>
    <w:rsid w:val="00001C2F"/>
    <w:rsid w:val="000022AD"/>
    <w:rsid w:val="00002D97"/>
    <w:rsid w:val="00002E02"/>
    <w:rsid w:val="0000321D"/>
    <w:rsid w:val="000039FF"/>
    <w:rsid w:val="000049CA"/>
    <w:rsid w:val="00004ABE"/>
    <w:rsid w:val="0000570A"/>
    <w:rsid w:val="00006E3D"/>
    <w:rsid w:val="000072E2"/>
    <w:rsid w:val="000079B9"/>
    <w:rsid w:val="000108A8"/>
    <w:rsid w:val="0001116A"/>
    <w:rsid w:val="00011735"/>
    <w:rsid w:val="000119CE"/>
    <w:rsid w:val="00011BA0"/>
    <w:rsid w:val="0001246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4B97"/>
    <w:rsid w:val="00024D15"/>
    <w:rsid w:val="0002603E"/>
    <w:rsid w:val="00027B30"/>
    <w:rsid w:val="00030559"/>
    <w:rsid w:val="000305D3"/>
    <w:rsid w:val="00030ACE"/>
    <w:rsid w:val="000322B1"/>
    <w:rsid w:val="000338B6"/>
    <w:rsid w:val="00033B31"/>
    <w:rsid w:val="00033D67"/>
    <w:rsid w:val="0003620A"/>
    <w:rsid w:val="0003629C"/>
    <w:rsid w:val="00036619"/>
    <w:rsid w:val="00036646"/>
    <w:rsid w:val="00037023"/>
    <w:rsid w:val="000376D9"/>
    <w:rsid w:val="00037E28"/>
    <w:rsid w:val="00040257"/>
    <w:rsid w:val="00040FFC"/>
    <w:rsid w:val="00042895"/>
    <w:rsid w:val="00044418"/>
    <w:rsid w:val="000447C8"/>
    <w:rsid w:val="000457CD"/>
    <w:rsid w:val="00045F05"/>
    <w:rsid w:val="00046063"/>
    <w:rsid w:val="0004683F"/>
    <w:rsid w:val="00047061"/>
    <w:rsid w:val="00047D9F"/>
    <w:rsid w:val="000517EC"/>
    <w:rsid w:val="00051B4C"/>
    <w:rsid w:val="00051F33"/>
    <w:rsid w:val="00053672"/>
    <w:rsid w:val="00053873"/>
    <w:rsid w:val="000542BA"/>
    <w:rsid w:val="000545DB"/>
    <w:rsid w:val="00054EE9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086B"/>
    <w:rsid w:val="00060FED"/>
    <w:rsid w:val="00061199"/>
    <w:rsid w:val="00061B43"/>
    <w:rsid w:val="00063BDF"/>
    <w:rsid w:val="00063C23"/>
    <w:rsid w:val="00064134"/>
    <w:rsid w:val="00064260"/>
    <w:rsid w:val="0006433A"/>
    <w:rsid w:val="00064591"/>
    <w:rsid w:val="0007058D"/>
    <w:rsid w:val="000706C0"/>
    <w:rsid w:val="00071633"/>
    <w:rsid w:val="00071F0D"/>
    <w:rsid w:val="00071FE2"/>
    <w:rsid w:val="00072198"/>
    <w:rsid w:val="00073042"/>
    <w:rsid w:val="00073159"/>
    <w:rsid w:val="00073C73"/>
    <w:rsid w:val="00074410"/>
    <w:rsid w:val="0007471F"/>
    <w:rsid w:val="00074CA8"/>
    <w:rsid w:val="00075508"/>
    <w:rsid w:val="00075EF6"/>
    <w:rsid w:val="00077570"/>
    <w:rsid w:val="00077613"/>
    <w:rsid w:val="000776F3"/>
    <w:rsid w:val="00077B6B"/>
    <w:rsid w:val="0008096B"/>
    <w:rsid w:val="000809CF"/>
    <w:rsid w:val="00081359"/>
    <w:rsid w:val="000815D6"/>
    <w:rsid w:val="00081CD9"/>
    <w:rsid w:val="000823E1"/>
    <w:rsid w:val="00083048"/>
    <w:rsid w:val="000831C8"/>
    <w:rsid w:val="000834A6"/>
    <w:rsid w:val="000834CF"/>
    <w:rsid w:val="00083954"/>
    <w:rsid w:val="00083C4D"/>
    <w:rsid w:val="0008430C"/>
    <w:rsid w:val="000857AF"/>
    <w:rsid w:val="00085A2D"/>
    <w:rsid w:val="00086260"/>
    <w:rsid w:val="00090E50"/>
    <w:rsid w:val="000911DB"/>
    <w:rsid w:val="000912F0"/>
    <w:rsid w:val="0009159E"/>
    <w:rsid w:val="00091816"/>
    <w:rsid w:val="00093256"/>
    <w:rsid w:val="000932EB"/>
    <w:rsid w:val="00093902"/>
    <w:rsid w:val="00093B85"/>
    <w:rsid w:val="00094398"/>
    <w:rsid w:val="00094AB4"/>
    <w:rsid w:val="00094AE9"/>
    <w:rsid w:val="00094D9A"/>
    <w:rsid w:val="000959C4"/>
    <w:rsid w:val="00095ADF"/>
    <w:rsid w:val="000962A3"/>
    <w:rsid w:val="0009678D"/>
    <w:rsid w:val="000968E3"/>
    <w:rsid w:val="00096A7D"/>
    <w:rsid w:val="00097FA6"/>
    <w:rsid w:val="000A1727"/>
    <w:rsid w:val="000A1E2A"/>
    <w:rsid w:val="000A3575"/>
    <w:rsid w:val="000A4BAD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5388"/>
    <w:rsid w:val="000B53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3EE1"/>
    <w:rsid w:val="000C4BFE"/>
    <w:rsid w:val="000C56D2"/>
    <w:rsid w:val="000C6F4A"/>
    <w:rsid w:val="000D02A0"/>
    <w:rsid w:val="000D0832"/>
    <w:rsid w:val="000D0E0E"/>
    <w:rsid w:val="000D15E9"/>
    <w:rsid w:val="000D1A95"/>
    <w:rsid w:val="000D259F"/>
    <w:rsid w:val="000D272E"/>
    <w:rsid w:val="000D28B2"/>
    <w:rsid w:val="000D3377"/>
    <w:rsid w:val="000D383E"/>
    <w:rsid w:val="000D4384"/>
    <w:rsid w:val="000D445C"/>
    <w:rsid w:val="000D525C"/>
    <w:rsid w:val="000D57FB"/>
    <w:rsid w:val="000D5BDE"/>
    <w:rsid w:val="000D5DA3"/>
    <w:rsid w:val="000D6BA8"/>
    <w:rsid w:val="000D6CDF"/>
    <w:rsid w:val="000D6F92"/>
    <w:rsid w:val="000D7062"/>
    <w:rsid w:val="000D7C0F"/>
    <w:rsid w:val="000D7DFE"/>
    <w:rsid w:val="000E03C0"/>
    <w:rsid w:val="000E1538"/>
    <w:rsid w:val="000E1F74"/>
    <w:rsid w:val="000E25F1"/>
    <w:rsid w:val="000E26C8"/>
    <w:rsid w:val="000E2A06"/>
    <w:rsid w:val="000E3266"/>
    <w:rsid w:val="000E372D"/>
    <w:rsid w:val="000E3CDA"/>
    <w:rsid w:val="000E3D49"/>
    <w:rsid w:val="000E3E94"/>
    <w:rsid w:val="000E4012"/>
    <w:rsid w:val="000E419D"/>
    <w:rsid w:val="000E451C"/>
    <w:rsid w:val="000E49E5"/>
    <w:rsid w:val="000E50DE"/>
    <w:rsid w:val="000E580B"/>
    <w:rsid w:val="000E61F4"/>
    <w:rsid w:val="000E6C28"/>
    <w:rsid w:val="000E7ADD"/>
    <w:rsid w:val="000F0142"/>
    <w:rsid w:val="000F07BD"/>
    <w:rsid w:val="000F0973"/>
    <w:rsid w:val="000F0EBC"/>
    <w:rsid w:val="000F1C78"/>
    <w:rsid w:val="000F44E0"/>
    <w:rsid w:val="000F4ADA"/>
    <w:rsid w:val="000F7A98"/>
    <w:rsid w:val="001001FB"/>
    <w:rsid w:val="00100A1C"/>
    <w:rsid w:val="00101C2C"/>
    <w:rsid w:val="0010294B"/>
    <w:rsid w:val="00103804"/>
    <w:rsid w:val="00104A75"/>
    <w:rsid w:val="0010502C"/>
    <w:rsid w:val="001051CB"/>
    <w:rsid w:val="0010553E"/>
    <w:rsid w:val="0010567A"/>
    <w:rsid w:val="00105802"/>
    <w:rsid w:val="00105C21"/>
    <w:rsid w:val="0010602E"/>
    <w:rsid w:val="00106B48"/>
    <w:rsid w:val="00107393"/>
    <w:rsid w:val="001077FE"/>
    <w:rsid w:val="00107F5E"/>
    <w:rsid w:val="0011067C"/>
    <w:rsid w:val="001112C1"/>
    <w:rsid w:val="00111442"/>
    <w:rsid w:val="0011161B"/>
    <w:rsid w:val="00111A48"/>
    <w:rsid w:val="00111BDA"/>
    <w:rsid w:val="00111DA3"/>
    <w:rsid w:val="00112CFB"/>
    <w:rsid w:val="00113372"/>
    <w:rsid w:val="0011345F"/>
    <w:rsid w:val="001139BC"/>
    <w:rsid w:val="00113E37"/>
    <w:rsid w:val="001141F9"/>
    <w:rsid w:val="00115093"/>
    <w:rsid w:val="00115439"/>
    <w:rsid w:val="00115571"/>
    <w:rsid w:val="00115746"/>
    <w:rsid w:val="00115992"/>
    <w:rsid w:val="00115A15"/>
    <w:rsid w:val="00115C00"/>
    <w:rsid w:val="00115D9A"/>
    <w:rsid w:val="00116B3C"/>
    <w:rsid w:val="00116DC6"/>
    <w:rsid w:val="00117100"/>
    <w:rsid w:val="001176F1"/>
    <w:rsid w:val="00117D8C"/>
    <w:rsid w:val="0012021F"/>
    <w:rsid w:val="001218DE"/>
    <w:rsid w:val="00121E39"/>
    <w:rsid w:val="001223B5"/>
    <w:rsid w:val="001224B2"/>
    <w:rsid w:val="00122870"/>
    <w:rsid w:val="00122E0F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158E"/>
    <w:rsid w:val="00132D27"/>
    <w:rsid w:val="0013398F"/>
    <w:rsid w:val="00134164"/>
    <w:rsid w:val="001354E6"/>
    <w:rsid w:val="0013610F"/>
    <w:rsid w:val="001408EA"/>
    <w:rsid w:val="00141CE9"/>
    <w:rsid w:val="00141EDB"/>
    <w:rsid w:val="00142524"/>
    <w:rsid w:val="00143B09"/>
    <w:rsid w:val="00143DC6"/>
    <w:rsid w:val="00144C1A"/>
    <w:rsid w:val="00145665"/>
    <w:rsid w:val="00146405"/>
    <w:rsid w:val="0014781C"/>
    <w:rsid w:val="00150784"/>
    <w:rsid w:val="00150D16"/>
    <w:rsid w:val="00150E6A"/>
    <w:rsid w:val="00151AC6"/>
    <w:rsid w:val="00151B3D"/>
    <w:rsid w:val="00152098"/>
    <w:rsid w:val="00152B1C"/>
    <w:rsid w:val="00152E50"/>
    <w:rsid w:val="0015448A"/>
    <w:rsid w:val="001551F8"/>
    <w:rsid w:val="0015522D"/>
    <w:rsid w:val="00155D26"/>
    <w:rsid w:val="00155D9A"/>
    <w:rsid w:val="00155ED5"/>
    <w:rsid w:val="00156582"/>
    <w:rsid w:val="00156779"/>
    <w:rsid w:val="001570D7"/>
    <w:rsid w:val="00157669"/>
    <w:rsid w:val="0016019A"/>
    <w:rsid w:val="00160A10"/>
    <w:rsid w:val="00161346"/>
    <w:rsid w:val="0016282E"/>
    <w:rsid w:val="00162DBE"/>
    <w:rsid w:val="00163076"/>
    <w:rsid w:val="001634F6"/>
    <w:rsid w:val="00164375"/>
    <w:rsid w:val="001643DE"/>
    <w:rsid w:val="0016535C"/>
    <w:rsid w:val="001654FE"/>
    <w:rsid w:val="00165A0D"/>
    <w:rsid w:val="00166167"/>
    <w:rsid w:val="001661E8"/>
    <w:rsid w:val="001702B9"/>
    <w:rsid w:val="00170F84"/>
    <w:rsid w:val="00172202"/>
    <w:rsid w:val="00172268"/>
    <w:rsid w:val="001723ED"/>
    <w:rsid w:val="00172D60"/>
    <w:rsid w:val="001733B7"/>
    <w:rsid w:val="00174671"/>
    <w:rsid w:val="00174912"/>
    <w:rsid w:val="00175846"/>
    <w:rsid w:val="001758BB"/>
    <w:rsid w:val="00175AE1"/>
    <w:rsid w:val="00175CA0"/>
    <w:rsid w:val="00175F9B"/>
    <w:rsid w:val="001765E0"/>
    <w:rsid w:val="0017688B"/>
    <w:rsid w:val="00176E40"/>
    <w:rsid w:val="00180340"/>
    <w:rsid w:val="0018073F"/>
    <w:rsid w:val="001809CF"/>
    <w:rsid w:val="001814D1"/>
    <w:rsid w:val="00182185"/>
    <w:rsid w:val="00182244"/>
    <w:rsid w:val="00182D1B"/>
    <w:rsid w:val="00183362"/>
    <w:rsid w:val="001834E2"/>
    <w:rsid w:val="001842A0"/>
    <w:rsid w:val="001846F2"/>
    <w:rsid w:val="001847BE"/>
    <w:rsid w:val="00185203"/>
    <w:rsid w:val="00186722"/>
    <w:rsid w:val="00186836"/>
    <w:rsid w:val="00186CB8"/>
    <w:rsid w:val="00186DCE"/>
    <w:rsid w:val="001875E5"/>
    <w:rsid w:val="001876F9"/>
    <w:rsid w:val="00187D4E"/>
    <w:rsid w:val="00190A80"/>
    <w:rsid w:val="00190AD2"/>
    <w:rsid w:val="00192251"/>
    <w:rsid w:val="00192476"/>
    <w:rsid w:val="0019253E"/>
    <w:rsid w:val="001932CC"/>
    <w:rsid w:val="00193493"/>
    <w:rsid w:val="00193BFA"/>
    <w:rsid w:val="001953DB"/>
    <w:rsid w:val="00195F0D"/>
    <w:rsid w:val="001967BF"/>
    <w:rsid w:val="00197910"/>
    <w:rsid w:val="00197E0D"/>
    <w:rsid w:val="001A007B"/>
    <w:rsid w:val="001A1138"/>
    <w:rsid w:val="001A16C9"/>
    <w:rsid w:val="001A2096"/>
    <w:rsid w:val="001A2663"/>
    <w:rsid w:val="001A277A"/>
    <w:rsid w:val="001A2A82"/>
    <w:rsid w:val="001A2D3D"/>
    <w:rsid w:val="001A3CBE"/>
    <w:rsid w:val="001A417F"/>
    <w:rsid w:val="001A429B"/>
    <w:rsid w:val="001A4F52"/>
    <w:rsid w:val="001A501E"/>
    <w:rsid w:val="001A5699"/>
    <w:rsid w:val="001A5EB1"/>
    <w:rsid w:val="001A605B"/>
    <w:rsid w:val="001A70B3"/>
    <w:rsid w:val="001A761E"/>
    <w:rsid w:val="001B04AB"/>
    <w:rsid w:val="001B06D0"/>
    <w:rsid w:val="001B1357"/>
    <w:rsid w:val="001B2642"/>
    <w:rsid w:val="001B2756"/>
    <w:rsid w:val="001B2FB3"/>
    <w:rsid w:val="001B5959"/>
    <w:rsid w:val="001B7518"/>
    <w:rsid w:val="001B7A0E"/>
    <w:rsid w:val="001C04C7"/>
    <w:rsid w:val="001C14A2"/>
    <w:rsid w:val="001C25C3"/>
    <w:rsid w:val="001C343B"/>
    <w:rsid w:val="001C42B4"/>
    <w:rsid w:val="001C50EF"/>
    <w:rsid w:val="001C57B6"/>
    <w:rsid w:val="001C640F"/>
    <w:rsid w:val="001C716F"/>
    <w:rsid w:val="001D068B"/>
    <w:rsid w:val="001D19BB"/>
    <w:rsid w:val="001D2A2A"/>
    <w:rsid w:val="001D3E70"/>
    <w:rsid w:val="001D4B0C"/>
    <w:rsid w:val="001D5105"/>
    <w:rsid w:val="001D56BB"/>
    <w:rsid w:val="001D5FEC"/>
    <w:rsid w:val="001D6014"/>
    <w:rsid w:val="001D6412"/>
    <w:rsid w:val="001D65CF"/>
    <w:rsid w:val="001D6A2F"/>
    <w:rsid w:val="001D70B1"/>
    <w:rsid w:val="001D786D"/>
    <w:rsid w:val="001D7AF5"/>
    <w:rsid w:val="001D7B46"/>
    <w:rsid w:val="001E0404"/>
    <w:rsid w:val="001E0464"/>
    <w:rsid w:val="001E096F"/>
    <w:rsid w:val="001E0A1A"/>
    <w:rsid w:val="001E12B0"/>
    <w:rsid w:val="001E1576"/>
    <w:rsid w:val="001E1955"/>
    <w:rsid w:val="001E1FBD"/>
    <w:rsid w:val="001E3C12"/>
    <w:rsid w:val="001E4570"/>
    <w:rsid w:val="001E5599"/>
    <w:rsid w:val="001E630F"/>
    <w:rsid w:val="001E7E93"/>
    <w:rsid w:val="001F13EE"/>
    <w:rsid w:val="001F173B"/>
    <w:rsid w:val="001F1A91"/>
    <w:rsid w:val="001F2F07"/>
    <w:rsid w:val="001F30CC"/>
    <w:rsid w:val="001F34B5"/>
    <w:rsid w:val="001F34E3"/>
    <w:rsid w:val="001F412D"/>
    <w:rsid w:val="001F46C6"/>
    <w:rsid w:val="001F481B"/>
    <w:rsid w:val="001F4C0D"/>
    <w:rsid w:val="001F4F7C"/>
    <w:rsid w:val="001F65BB"/>
    <w:rsid w:val="001F6CED"/>
    <w:rsid w:val="001F7087"/>
    <w:rsid w:val="001F736C"/>
    <w:rsid w:val="00200583"/>
    <w:rsid w:val="00200606"/>
    <w:rsid w:val="00200B38"/>
    <w:rsid w:val="002011F7"/>
    <w:rsid w:val="00202296"/>
    <w:rsid w:val="0020261B"/>
    <w:rsid w:val="00202A52"/>
    <w:rsid w:val="0020394D"/>
    <w:rsid w:val="002041AE"/>
    <w:rsid w:val="00205652"/>
    <w:rsid w:val="002059DD"/>
    <w:rsid w:val="00205DF7"/>
    <w:rsid w:val="00206437"/>
    <w:rsid w:val="00206A5C"/>
    <w:rsid w:val="00206FE7"/>
    <w:rsid w:val="002070F8"/>
    <w:rsid w:val="0021069A"/>
    <w:rsid w:val="002106B6"/>
    <w:rsid w:val="00210851"/>
    <w:rsid w:val="00212938"/>
    <w:rsid w:val="00212A74"/>
    <w:rsid w:val="00212ACE"/>
    <w:rsid w:val="00212F65"/>
    <w:rsid w:val="002140BD"/>
    <w:rsid w:val="0021533A"/>
    <w:rsid w:val="00215384"/>
    <w:rsid w:val="00215692"/>
    <w:rsid w:val="002160F4"/>
    <w:rsid w:val="00217B3D"/>
    <w:rsid w:val="00217D53"/>
    <w:rsid w:val="002217C4"/>
    <w:rsid w:val="00221973"/>
    <w:rsid w:val="00221BD5"/>
    <w:rsid w:val="00221E1F"/>
    <w:rsid w:val="00223578"/>
    <w:rsid w:val="00225E77"/>
    <w:rsid w:val="00225EC1"/>
    <w:rsid w:val="00226B2B"/>
    <w:rsid w:val="00227D14"/>
    <w:rsid w:val="002304A6"/>
    <w:rsid w:val="00232166"/>
    <w:rsid w:val="002337E1"/>
    <w:rsid w:val="00234222"/>
    <w:rsid w:val="002344FF"/>
    <w:rsid w:val="002350FE"/>
    <w:rsid w:val="002357B3"/>
    <w:rsid w:val="002358D3"/>
    <w:rsid w:val="00235CF1"/>
    <w:rsid w:val="002370FB"/>
    <w:rsid w:val="0023722E"/>
    <w:rsid w:val="00237320"/>
    <w:rsid w:val="00237CBE"/>
    <w:rsid w:val="002400CB"/>
    <w:rsid w:val="002400DD"/>
    <w:rsid w:val="0024020D"/>
    <w:rsid w:val="002402AE"/>
    <w:rsid w:val="00240B29"/>
    <w:rsid w:val="00240E0B"/>
    <w:rsid w:val="00241014"/>
    <w:rsid w:val="00242371"/>
    <w:rsid w:val="002423FE"/>
    <w:rsid w:val="002426EF"/>
    <w:rsid w:val="00242B46"/>
    <w:rsid w:val="00243008"/>
    <w:rsid w:val="00243278"/>
    <w:rsid w:val="00243621"/>
    <w:rsid w:val="00245DE6"/>
    <w:rsid w:val="00245F5F"/>
    <w:rsid w:val="00246906"/>
    <w:rsid w:val="0024696F"/>
    <w:rsid w:val="0024796E"/>
    <w:rsid w:val="002505ED"/>
    <w:rsid w:val="002506B1"/>
    <w:rsid w:val="00250D95"/>
    <w:rsid w:val="00251061"/>
    <w:rsid w:val="00251093"/>
    <w:rsid w:val="00251803"/>
    <w:rsid w:val="002520C8"/>
    <w:rsid w:val="00252A34"/>
    <w:rsid w:val="002530EA"/>
    <w:rsid w:val="00253704"/>
    <w:rsid w:val="00253B27"/>
    <w:rsid w:val="0025474C"/>
    <w:rsid w:val="00255E4B"/>
    <w:rsid w:val="00256078"/>
    <w:rsid w:val="00257192"/>
    <w:rsid w:val="00257290"/>
    <w:rsid w:val="00257A66"/>
    <w:rsid w:val="002605A2"/>
    <w:rsid w:val="00261665"/>
    <w:rsid w:val="0026172F"/>
    <w:rsid w:val="00261AED"/>
    <w:rsid w:val="00261EED"/>
    <w:rsid w:val="00263A62"/>
    <w:rsid w:val="002648A5"/>
    <w:rsid w:val="002654D4"/>
    <w:rsid w:val="00266C01"/>
    <w:rsid w:val="00266D3A"/>
    <w:rsid w:val="002677E6"/>
    <w:rsid w:val="00270F2B"/>
    <w:rsid w:val="00271875"/>
    <w:rsid w:val="00271ADD"/>
    <w:rsid w:val="002720B1"/>
    <w:rsid w:val="002720D6"/>
    <w:rsid w:val="00272FD0"/>
    <w:rsid w:val="00273074"/>
    <w:rsid w:val="00273ABF"/>
    <w:rsid w:val="00273E82"/>
    <w:rsid w:val="002742D9"/>
    <w:rsid w:val="0027464B"/>
    <w:rsid w:val="00274EEE"/>
    <w:rsid w:val="002753EC"/>
    <w:rsid w:val="0027653E"/>
    <w:rsid w:val="002766AA"/>
    <w:rsid w:val="00280D1D"/>
    <w:rsid w:val="00281099"/>
    <w:rsid w:val="002816DF"/>
    <w:rsid w:val="002821D5"/>
    <w:rsid w:val="002821D9"/>
    <w:rsid w:val="0028264D"/>
    <w:rsid w:val="00283E5E"/>
    <w:rsid w:val="00283EE7"/>
    <w:rsid w:val="00284BF3"/>
    <w:rsid w:val="00284E50"/>
    <w:rsid w:val="00286321"/>
    <w:rsid w:val="00286CD1"/>
    <w:rsid w:val="00286E38"/>
    <w:rsid w:val="002875B2"/>
    <w:rsid w:val="00287ED1"/>
    <w:rsid w:val="00290F11"/>
    <w:rsid w:val="0029212D"/>
    <w:rsid w:val="002922A9"/>
    <w:rsid w:val="00292F3B"/>
    <w:rsid w:val="00293205"/>
    <w:rsid w:val="00293461"/>
    <w:rsid w:val="00293F32"/>
    <w:rsid w:val="002948C2"/>
    <w:rsid w:val="002956CD"/>
    <w:rsid w:val="00295B82"/>
    <w:rsid w:val="00296204"/>
    <w:rsid w:val="00296442"/>
    <w:rsid w:val="00296649"/>
    <w:rsid w:val="002A1202"/>
    <w:rsid w:val="002A172A"/>
    <w:rsid w:val="002A1B69"/>
    <w:rsid w:val="002A1D92"/>
    <w:rsid w:val="002A3A8D"/>
    <w:rsid w:val="002A3CBA"/>
    <w:rsid w:val="002A3EB2"/>
    <w:rsid w:val="002A3F14"/>
    <w:rsid w:val="002A4349"/>
    <w:rsid w:val="002A4471"/>
    <w:rsid w:val="002A476C"/>
    <w:rsid w:val="002A5E20"/>
    <w:rsid w:val="002A6ACD"/>
    <w:rsid w:val="002A6B0E"/>
    <w:rsid w:val="002A6D1A"/>
    <w:rsid w:val="002A7336"/>
    <w:rsid w:val="002A7EC3"/>
    <w:rsid w:val="002B262D"/>
    <w:rsid w:val="002B36E8"/>
    <w:rsid w:val="002B39F0"/>
    <w:rsid w:val="002B3C4C"/>
    <w:rsid w:val="002B3C8C"/>
    <w:rsid w:val="002B45C9"/>
    <w:rsid w:val="002B54D3"/>
    <w:rsid w:val="002B79D0"/>
    <w:rsid w:val="002B7B9E"/>
    <w:rsid w:val="002C04C6"/>
    <w:rsid w:val="002C1C92"/>
    <w:rsid w:val="002C45E2"/>
    <w:rsid w:val="002C4EFF"/>
    <w:rsid w:val="002C5108"/>
    <w:rsid w:val="002C5919"/>
    <w:rsid w:val="002D1523"/>
    <w:rsid w:val="002D3254"/>
    <w:rsid w:val="002D3EE7"/>
    <w:rsid w:val="002D4FB7"/>
    <w:rsid w:val="002D52E3"/>
    <w:rsid w:val="002D5D71"/>
    <w:rsid w:val="002D61EC"/>
    <w:rsid w:val="002D7257"/>
    <w:rsid w:val="002D7B8A"/>
    <w:rsid w:val="002E01C2"/>
    <w:rsid w:val="002E0852"/>
    <w:rsid w:val="002E1864"/>
    <w:rsid w:val="002E1AB1"/>
    <w:rsid w:val="002E20B2"/>
    <w:rsid w:val="002E479B"/>
    <w:rsid w:val="002E581E"/>
    <w:rsid w:val="002E59B3"/>
    <w:rsid w:val="002E5FE2"/>
    <w:rsid w:val="002E6260"/>
    <w:rsid w:val="002E6C71"/>
    <w:rsid w:val="002E6DAC"/>
    <w:rsid w:val="002E74A4"/>
    <w:rsid w:val="002F0169"/>
    <w:rsid w:val="002F0D2E"/>
    <w:rsid w:val="002F1015"/>
    <w:rsid w:val="002F1C90"/>
    <w:rsid w:val="002F2025"/>
    <w:rsid w:val="002F2966"/>
    <w:rsid w:val="002F2AED"/>
    <w:rsid w:val="002F2CAB"/>
    <w:rsid w:val="002F3A62"/>
    <w:rsid w:val="002F41A1"/>
    <w:rsid w:val="002F4A76"/>
    <w:rsid w:val="002F5E6D"/>
    <w:rsid w:val="002F6637"/>
    <w:rsid w:val="002F71BD"/>
    <w:rsid w:val="002F75F3"/>
    <w:rsid w:val="003007B4"/>
    <w:rsid w:val="003020FF"/>
    <w:rsid w:val="00302E19"/>
    <w:rsid w:val="00302E7D"/>
    <w:rsid w:val="003031D5"/>
    <w:rsid w:val="00303510"/>
    <w:rsid w:val="00303628"/>
    <w:rsid w:val="003039DD"/>
    <w:rsid w:val="003041C1"/>
    <w:rsid w:val="00304764"/>
    <w:rsid w:val="003066CB"/>
    <w:rsid w:val="00307297"/>
    <w:rsid w:val="00307820"/>
    <w:rsid w:val="00311A82"/>
    <w:rsid w:val="00312379"/>
    <w:rsid w:val="003128B3"/>
    <w:rsid w:val="003130AB"/>
    <w:rsid w:val="003133CB"/>
    <w:rsid w:val="003144DF"/>
    <w:rsid w:val="00315430"/>
    <w:rsid w:val="0031596B"/>
    <w:rsid w:val="00316A33"/>
    <w:rsid w:val="00316C3B"/>
    <w:rsid w:val="00317410"/>
    <w:rsid w:val="00317836"/>
    <w:rsid w:val="003178EC"/>
    <w:rsid w:val="0032019A"/>
    <w:rsid w:val="00320681"/>
    <w:rsid w:val="003214B5"/>
    <w:rsid w:val="003216AA"/>
    <w:rsid w:val="00321AE5"/>
    <w:rsid w:val="00321CF3"/>
    <w:rsid w:val="00322042"/>
    <w:rsid w:val="003220FD"/>
    <w:rsid w:val="0032364C"/>
    <w:rsid w:val="00323F27"/>
    <w:rsid w:val="00324B13"/>
    <w:rsid w:val="0032505E"/>
    <w:rsid w:val="00325E6C"/>
    <w:rsid w:val="00327017"/>
    <w:rsid w:val="003276B3"/>
    <w:rsid w:val="00332847"/>
    <w:rsid w:val="003328AC"/>
    <w:rsid w:val="00333AAD"/>
    <w:rsid w:val="00336CA1"/>
    <w:rsid w:val="0033710D"/>
    <w:rsid w:val="003378F8"/>
    <w:rsid w:val="00337A17"/>
    <w:rsid w:val="003406CE"/>
    <w:rsid w:val="003408B0"/>
    <w:rsid w:val="003418FE"/>
    <w:rsid w:val="00342482"/>
    <w:rsid w:val="003429AB"/>
    <w:rsid w:val="00343A8B"/>
    <w:rsid w:val="00343CAB"/>
    <w:rsid w:val="003478ED"/>
    <w:rsid w:val="003505A9"/>
    <w:rsid w:val="00350DEE"/>
    <w:rsid w:val="00351B2B"/>
    <w:rsid w:val="00351DF8"/>
    <w:rsid w:val="0035226B"/>
    <w:rsid w:val="003522B5"/>
    <w:rsid w:val="00352E94"/>
    <w:rsid w:val="0035396A"/>
    <w:rsid w:val="00353EFB"/>
    <w:rsid w:val="00354965"/>
    <w:rsid w:val="00354A8D"/>
    <w:rsid w:val="003552E1"/>
    <w:rsid w:val="00355B3E"/>
    <w:rsid w:val="00355D53"/>
    <w:rsid w:val="003562CF"/>
    <w:rsid w:val="00356337"/>
    <w:rsid w:val="00356C3F"/>
    <w:rsid w:val="0035768A"/>
    <w:rsid w:val="003610C9"/>
    <w:rsid w:val="003635D9"/>
    <w:rsid w:val="00363818"/>
    <w:rsid w:val="00363841"/>
    <w:rsid w:val="00363C94"/>
    <w:rsid w:val="0036727D"/>
    <w:rsid w:val="00370475"/>
    <w:rsid w:val="0037110A"/>
    <w:rsid w:val="00372EF3"/>
    <w:rsid w:val="00374585"/>
    <w:rsid w:val="00374A0B"/>
    <w:rsid w:val="00375E15"/>
    <w:rsid w:val="003776C9"/>
    <w:rsid w:val="00377AED"/>
    <w:rsid w:val="003806F6"/>
    <w:rsid w:val="00380752"/>
    <w:rsid w:val="00380CBB"/>
    <w:rsid w:val="00380D1A"/>
    <w:rsid w:val="00382685"/>
    <w:rsid w:val="00382F97"/>
    <w:rsid w:val="00383C0E"/>
    <w:rsid w:val="00383EB6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12B6"/>
    <w:rsid w:val="00391862"/>
    <w:rsid w:val="00392FD4"/>
    <w:rsid w:val="0039324D"/>
    <w:rsid w:val="003945CB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AD5"/>
    <w:rsid w:val="003A3B32"/>
    <w:rsid w:val="003A3F34"/>
    <w:rsid w:val="003A4BC6"/>
    <w:rsid w:val="003A55E1"/>
    <w:rsid w:val="003A5728"/>
    <w:rsid w:val="003A6002"/>
    <w:rsid w:val="003A6BEE"/>
    <w:rsid w:val="003B020D"/>
    <w:rsid w:val="003B0541"/>
    <w:rsid w:val="003B1F1F"/>
    <w:rsid w:val="003B2158"/>
    <w:rsid w:val="003B2161"/>
    <w:rsid w:val="003B221F"/>
    <w:rsid w:val="003B2392"/>
    <w:rsid w:val="003B27AF"/>
    <w:rsid w:val="003B2C3B"/>
    <w:rsid w:val="003B5728"/>
    <w:rsid w:val="003B6619"/>
    <w:rsid w:val="003B6643"/>
    <w:rsid w:val="003B6672"/>
    <w:rsid w:val="003B6990"/>
    <w:rsid w:val="003B716A"/>
    <w:rsid w:val="003B779A"/>
    <w:rsid w:val="003C082D"/>
    <w:rsid w:val="003C0986"/>
    <w:rsid w:val="003C1E04"/>
    <w:rsid w:val="003C37E5"/>
    <w:rsid w:val="003C3B2D"/>
    <w:rsid w:val="003C3C6C"/>
    <w:rsid w:val="003C3D81"/>
    <w:rsid w:val="003C44EC"/>
    <w:rsid w:val="003C54F5"/>
    <w:rsid w:val="003C5DCB"/>
    <w:rsid w:val="003C6553"/>
    <w:rsid w:val="003C6A5D"/>
    <w:rsid w:val="003D0066"/>
    <w:rsid w:val="003D0252"/>
    <w:rsid w:val="003D02EB"/>
    <w:rsid w:val="003D0586"/>
    <w:rsid w:val="003D06D8"/>
    <w:rsid w:val="003D0BB6"/>
    <w:rsid w:val="003D0F3E"/>
    <w:rsid w:val="003D4B0D"/>
    <w:rsid w:val="003D4DD0"/>
    <w:rsid w:val="003D4FE8"/>
    <w:rsid w:val="003D5E96"/>
    <w:rsid w:val="003D6258"/>
    <w:rsid w:val="003D6497"/>
    <w:rsid w:val="003D6590"/>
    <w:rsid w:val="003D670A"/>
    <w:rsid w:val="003E04FF"/>
    <w:rsid w:val="003E1BDA"/>
    <w:rsid w:val="003E1FDA"/>
    <w:rsid w:val="003E30C3"/>
    <w:rsid w:val="003E49B9"/>
    <w:rsid w:val="003E4BFA"/>
    <w:rsid w:val="003E5674"/>
    <w:rsid w:val="003E57CC"/>
    <w:rsid w:val="003E7F52"/>
    <w:rsid w:val="003F0062"/>
    <w:rsid w:val="003F00DA"/>
    <w:rsid w:val="003F01CF"/>
    <w:rsid w:val="003F0711"/>
    <w:rsid w:val="003F0D13"/>
    <w:rsid w:val="003F1052"/>
    <w:rsid w:val="003F20CA"/>
    <w:rsid w:val="003F2A17"/>
    <w:rsid w:val="003F381C"/>
    <w:rsid w:val="003F3FE5"/>
    <w:rsid w:val="003F49B0"/>
    <w:rsid w:val="003F4A7C"/>
    <w:rsid w:val="003F4A7D"/>
    <w:rsid w:val="003F555C"/>
    <w:rsid w:val="003F5B2C"/>
    <w:rsid w:val="003F7406"/>
    <w:rsid w:val="003F7647"/>
    <w:rsid w:val="003F7B91"/>
    <w:rsid w:val="003F7E70"/>
    <w:rsid w:val="004004D7"/>
    <w:rsid w:val="004007FD"/>
    <w:rsid w:val="00400834"/>
    <w:rsid w:val="00401148"/>
    <w:rsid w:val="004020D0"/>
    <w:rsid w:val="004027A2"/>
    <w:rsid w:val="00403E38"/>
    <w:rsid w:val="00406869"/>
    <w:rsid w:val="00406AEB"/>
    <w:rsid w:val="00406D53"/>
    <w:rsid w:val="004079E2"/>
    <w:rsid w:val="00407B05"/>
    <w:rsid w:val="00407F8C"/>
    <w:rsid w:val="00410346"/>
    <w:rsid w:val="004105D2"/>
    <w:rsid w:val="00410609"/>
    <w:rsid w:val="0041122B"/>
    <w:rsid w:val="004113B8"/>
    <w:rsid w:val="0041182B"/>
    <w:rsid w:val="00411D1B"/>
    <w:rsid w:val="00412031"/>
    <w:rsid w:val="004127CE"/>
    <w:rsid w:val="00412B5F"/>
    <w:rsid w:val="00412E8B"/>
    <w:rsid w:val="00413DAB"/>
    <w:rsid w:val="00414AAC"/>
    <w:rsid w:val="00414F33"/>
    <w:rsid w:val="00416CC8"/>
    <w:rsid w:val="00417DB0"/>
    <w:rsid w:val="00420873"/>
    <w:rsid w:val="00421415"/>
    <w:rsid w:val="00421847"/>
    <w:rsid w:val="00421A4C"/>
    <w:rsid w:val="004223E2"/>
    <w:rsid w:val="00422496"/>
    <w:rsid w:val="004228CF"/>
    <w:rsid w:val="00423246"/>
    <w:rsid w:val="00424647"/>
    <w:rsid w:val="004248B0"/>
    <w:rsid w:val="004257DC"/>
    <w:rsid w:val="00425BF9"/>
    <w:rsid w:val="00426057"/>
    <w:rsid w:val="0042651E"/>
    <w:rsid w:val="004275D8"/>
    <w:rsid w:val="00427B12"/>
    <w:rsid w:val="00427BF5"/>
    <w:rsid w:val="004301D6"/>
    <w:rsid w:val="00430B7A"/>
    <w:rsid w:val="00431553"/>
    <w:rsid w:val="00432FF8"/>
    <w:rsid w:val="00433369"/>
    <w:rsid w:val="00434492"/>
    <w:rsid w:val="00434A37"/>
    <w:rsid w:val="00434FEA"/>
    <w:rsid w:val="00436F37"/>
    <w:rsid w:val="004373FD"/>
    <w:rsid w:val="00440959"/>
    <w:rsid w:val="00441DE7"/>
    <w:rsid w:val="00442C34"/>
    <w:rsid w:val="0044390D"/>
    <w:rsid w:val="00443E35"/>
    <w:rsid w:val="00443ECD"/>
    <w:rsid w:val="0044450B"/>
    <w:rsid w:val="004464A7"/>
    <w:rsid w:val="00446C91"/>
    <w:rsid w:val="004511C7"/>
    <w:rsid w:val="00451A26"/>
    <w:rsid w:val="00451BB2"/>
    <w:rsid w:val="004527C0"/>
    <w:rsid w:val="004536A6"/>
    <w:rsid w:val="00453CD5"/>
    <w:rsid w:val="00454096"/>
    <w:rsid w:val="00454607"/>
    <w:rsid w:val="0045549E"/>
    <w:rsid w:val="00455817"/>
    <w:rsid w:val="00455AA4"/>
    <w:rsid w:val="0045647E"/>
    <w:rsid w:val="00456BC3"/>
    <w:rsid w:val="00456DF3"/>
    <w:rsid w:val="00456F28"/>
    <w:rsid w:val="004576A4"/>
    <w:rsid w:val="00457DE1"/>
    <w:rsid w:val="00461ECA"/>
    <w:rsid w:val="00462075"/>
    <w:rsid w:val="004621A0"/>
    <w:rsid w:val="004625C7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B8A"/>
    <w:rsid w:val="00471EC7"/>
    <w:rsid w:val="00471FE8"/>
    <w:rsid w:val="00472C6A"/>
    <w:rsid w:val="00473C92"/>
    <w:rsid w:val="00474656"/>
    <w:rsid w:val="0047500A"/>
    <w:rsid w:val="00476545"/>
    <w:rsid w:val="00477293"/>
    <w:rsid w:val="00477F0C"/>
    <w:rsid w:val="00480A89"/>
    <w:rsid w:val="00481718"/>
    <w:rsid w:val="00482125"/>
    <w:rsid w:val="00482130"/>
    <w:rsid w:val="004821AC"/>
    <w:rsid w:val="00482CE1"/>
    <w:rsid w:val="00482F47"/>
    <w:rsid w:val="00483960"/>
    <w:rsid w:val="00484281"/>
    <w:rsid w:val="004843E5"/>
    <w:rsid w:val="00484BAA"/>
    <w:rsid w:val="00484EC8"/>
    <w:rsid w:val="00485582"/>
    <w:rsid w:val="00487E0D"/>
    <w:rsid w:val="0049067D"/>
    <w:rsid w:val="0049076A"/>
    <w:rsid w:val="00491322"/>
    <w:rsid w:val="00491E89"/>
    <w:rsid w:val="0049385D"/>
    <w:rsid w:val="00493C22"/>
    <w:rsid w:val="00493DCE"/>
    <w:rsid w:val="004942D3"/>
    <w:rsid w:val="00494471"/>
    <w:rsid w:val="0049555F"/>
    <w:rsid w:val="00495FC7"/>
    <w:rsid w:val="00497572"/>
    <w:rsid w:val="00497BDE"/>
    <w:rsid w:val="004A2C95"/>
    <w:rsid w:val="004A38B4"/>
    <w:rsid w:val="004A59D7"/>
    <w:rsid w:val="004A6323"/>
    <w:rsid w:val="004A71A3"/>
    <w:rsid w:val="004A7288"/>
    <w:rsid w:val="004B0917"/>
    <w:rsid w:val="004B0A91"/>
    <w:rsid w:val="004B16FC"/>
    <w:rsid w:val="004B345B"/>
    <w:rsid w:val="004B35A8"/>
    <w:rsid w:val="004B4315"/>
    <w:rsid w:val="004B457C"/>
    <w:rsid w:val="004B4EC3"/>
    <w:rsid w:val="004B51EE"/>
    <w:rsid w:val="004B6AD7"/>
    <w:rsid w:val="004B6FC2"/>
    <w:rsid w:val="004B6FEF"/>
    <w:rsid w:val="004B7FFA"/>
    <w:rsid w:val="004C23CD"/>
    <w:rsid w:val="004C3554"/>
    <w:rsid w:val="004C3B4F"/>
    <w:rsid w:val="004C3B54"/>
    <w:rsid w:val="004C3BEE"/>
    <w:rsid w:val="004C3F58"/>
    <w:rsid w:val="004C50C8"/>
    <w:rsid w:val="004C5B0D"/>
    <w:rsid w:val="004D0D2B"/>
    <w:rsid w:val="004D0D9A"/>
    <w:rsid w:val="004D0DB0"/>
    <w:rsid w:val="004D0E1E"/>
    <w:rsid w:val="004D19CC"/>
    <w:rsid w:val="004D1EBA"/>
    <w:rsid w:val="004D3731"/>
    <w:rsid w:val="004D3A8D"/>
    <w:rsid w:val="004D3E97"/>
    <w:rsid w:val="004D41DB"/>
    <w:rsid w:val="004D52A6"/>
    <w:rsid w:val="004D5580"/>
    <w:rsid w:val="004D5B67"/>
    <w:rsid w:val="004D657F"/>
    <w:rsid w:val="004D6FB7"/>
    <w:rsid w:val="004D74FA"/>
    <w:rsid w:val="004D76F5"/>
    <w:rsid w:val="004D7F7B"/>
    <w:rsid w:val="004E0DCB"/>
    <w:rsid w:val="004E1BB2"/>
    <w:rsid w:val="004E1D64"/>
    <w:rsid w:val="004E2855"/>
    <w:rsid w:val="004E2E52"/>
    <w:rsid w:val="004E3BB6"/>
    <w:rsid w:val="004E675C"/>
    <w:rsid w:val="004E6CEF"/>
    <w:rsid w:val="004E7526"/>
    <w:rsid w:val="004E75E5"/>
    <w:rsid w:val="004E7E91"/>
    <w:rsid w:val="004F00B3"/>
    <w:rsid w:val="004F047B"/>
    <w:rsid w:val="004F056F"/>
    <w:rsid w:val="004F066C"/>
    <w:rsid w:val="004F0F1B"/>
    <w:rsid w:val="004F1E23"/>
    <w:rsid w:val="004F1FCE"/>
    <w:rsid w:val="004F3C0A"/>
    <w:rsid w:val="004F3E2A"/>
    <w:rsid w:val="004F4BBC"/>
    <w:rsid w:val="004F4D18"/>
    <w:rsid w:val="004F52A6"/>
    <w:rsid w:val="004F5887"/>
    <w:rsid w:val="004F5DC5"/>
    <w:rsid w:val="004F62C6"/>
    <w:rsid w:val="005030F2"/>
    <w:rsid w:val="0050311C"/>
    <w:rsid w:val="00503BF4"/>
    <w:rsid w:val="00503EE5"/>
    <w:rsid w:val="00505799"/>
    <w:rsid w:val="005061B9"/>
    <w:rsid w:val="00506DFE"/>
    <w:rsid w:val="005073D2"/>
    <w:rsid w:val="00507A2D"/>
    <w:rsid w:val="005106D3"/>
    <w:rsid w:val="00510D65"/>
    <w:rsid w:val="00510FB2"/>
    <w:rsid w:val="005115BF"/>
    <w:rsid w:val="005120A7"/>
    <w:rsid w:val="0051300D"/>
    <w:rsid w:val="0051314B"/>
    <w:rsid w:val="00513873"/>
    <w:rsid w:val="005154DA"/>
    <w:rsid w:val="00515C65"/>
    <w:rsid w:val="005168BE"/>
    <w:rsid w:val="00516B93"/>
    <w:rsid w:val="00517F7C"/>
    <w:rsid w:val="00520D71"/>
    <w:rsid w:val="00520F1C"/>
    <w:rsid w:val="00521AEE"/>
    <w:rsid w:val="00522D16"/>
    <w:rsid w:val="00522D76"/>
    <w:rsid w:val="005230F2"/>
    <w:rsid w:val="00524EF6"/>
    <w:rsid w:val="0052515C"/>
    <w:rsid w:val="00525693"/>
    <w:rsid w:val="005272E0"/>
    <w:rsid w:val="005273BB"/>
    <w:rsid w:val="005277D5"/>
    <w:rsid w:val="00530689"/>
    <w:rsid w:val="005310AC"/>
    <w:rsid w:val="0053166F"/>
    <w:rsid w:val="005317CF"/>
    <w:rsid w:val="00531BA7"/>
    <w:rsid w:val="005327D2"/>
    <w:rsid w:val="00532F34"/>
    <w:rsid w:val="00533077"/>
    <w:rsid w:val="00533361"/>
    <w:rsid w:val="00533E07"/>
    <w:rsid w:val="00535FEA"/>
    <w:rsid w:val="00536010"/>
    <w:rsid w:val="005364E0"/>
    <w:rsid w:val="00537F31"/>
    <w:rsid w:val="00540890"/>
    <w:rsid w:val="00541000"/>
    <w:rsid w:val="005418DC"/>
    <w:rsid w:val="00542B77"/>
    <w:rsid w:val="0054307F"/>
    <w:rsid w:val="00544003"/>
    <w:rsid w:val="00544E9A"/>
    <w:rsid w:val="005466D2"/>
    <w:rsid w:val="00546A5D"/>
    <w:rsid w:val="00546AEC"/>
    <w:rsid w:val="00546DD3"/>
    <w:rsid w:val="005501AB"/>
    <w:rsid w:val="00550D5F"/>
    <w:rsid w:val="00551656"/>
    <w:rsid w:val="00551D28"/>
    <w:rsid w:val="0055245C"/>
    <w:rsid w:val="0055348F"/>
    <w:rsid w:val="005538C0"/>
    <w:rsid w:val="00554197"/>
    <w:rsid w:val="00554A28"/>
    <w:rsid w:val="00555601"/>
    <w:rsid w:val="00556009"/>
    <w:rsid w:val="00556678"/>
    <w:rsid w:val="005568C5"/>
    <w:rsid w:val="00556A08"/>
    <w:rsid w:val="00556E6A"/>
    <w:rsid w:val="00561466"/>
    <w:rsid w:val="005623F6"/>
    <w:rsid w:val="00563891"/>
    <w:rsid w:val="00563EC3"/>
    <w:rsid w:val="00564609"/>
    <w:rsid w:val="00564878"/>
    <w:rsid w:val="005656EC"/>
    <w:rsid w:val="00565D7E"/>
    <w:rsid w:val="00565D99"/>
    <w:rsid w:val="00565FF4"/>
    <w:rsid w:val="0056615C"/>
    <w:rsid w:val="0056659F"/>
    <w:rsid w:val="00566BB5"/>
    <w:rsid w:val="00567070"/>
    <w:rsid w:val="00570739"/>
    <w:rsid w:val="00570945"/>
    <w:rsid w:val="005711A3"/>
    <w:rsid w:val="00571D36"/>
    <w:rsid w:val="00573088"/>
    <w:rsid w:val="00574AF1"/>
    <w:rsid w:val="00574B27"/>
    <w:rsid w:val="005750A7"/>
    <w:rsid w:val="00575D4E"/>
    <w:rsid w:val="005762A7"/>
    <w:rsid w:val="00577319"/>
    <w:rsid w:val="005776D8"/>
    <w:rsid w:val="00577C20"/>
    <w:rsid w:val="005800B9"/>
    <w:rsid w:val="005809A6"/>
    <w:rsid w:val="00580B43"/>
    <w:rsid w:val="00582005"/>
    <w:rsid w:val="00583ACD"/>
    <w:rsid w:val="00583F01"/>
    <w:rsid w:val="005844CE"/>
    <w:rsid w:val="00584A40"/>
    <w:rsid w:val="005858B3"/>
    <w:rsid w:val="00585B79"/>
    <w:rsid w:val="0058698A"/>
    <w:rsid w:val="00587DBA"/>
    <w:rsid w:val="005901F0"/>
    <w:rsid w:val="00592236"/>
    <w:rsid w:val="0059251B"/>
    <w:rsid w:val="005928D1"/>
    <w:rsid w:val="005929B6"/>
    <w:rsid w:val="005929ED"/>
    <w:rsid w:val="00592D5B"/>
    <w:rsid w:val="00593128"/>
    <w:rsid w:val="00593EB5"/>
    <w:rsid w:val="00596847"/>
    <w:rsid w:val="00596EB6"/>
    <w:rsid w:val="00596FBC"/>
    <w:rsid w:val="0059708C"/>
    <w:rsid w:val="005976DE"/>
    <w:rsid w:val="005977F8"/>
    <w:rsid w:val="00597E23"/>
    <w:rsid w:val="00597E77"/>
    <w:rsid w:val="005A1446"/>
    <w:rsid w:val="005A16BB"/>
    <w:rsid w:val="005A1B42"/>
    <w:rsid w:val="005A2CF3"/>
    <w:rsid w:val="005A3188"/>
    <w:rsid w:val="005A31B9"/>
    <w:rsid w:val="005A4EA1"/>
    <w:rsid w:val="005A532D"/>
    <w:rsid w:val="005A5FDC"/>
    <w:rsid w:val="005A60AE"/>
    <w:rsid w:val="005A6467"/>
    <w:rsid w:val="005A7280"/>
    <w:rsid w:val="005B000E"/>
    <w:rsid w:val="005B028D"/>
    <w:rsid w:val="005B040D"/>
    <w:rsid w:val="005B23E3"/>
    <w:rsid w:val="005B29FF"/>
    <w:rsid w:val="005B2EA2"/>
    <w:rsid w:val="005B5037"/>
    <w:rsid w:val="005B525A"/>
    <w:rsid w:val="005B57D2"/>
    <w:rsid w:val="005B5882"/>
    <w:rsid w:val="005B5F23"/>
    <w:rsid w:val="005B6261"/>
    <w:rsid w:val="005B628F"/>
    <w:rsid w:val="005B69D3"/>
    <w:rsid w:val="005B6C47"/>
    <w:rsid w:val="005B727E"/>
    <w:rsid w:val="005C04B1"/>
    <w:rsid w:val="005C0E71"/>
    <w:rsid w:val="005C1481"/>
    <w:rsid w:val="005C17FA"/>
    <w:rsid w:val="005C2AA9"/>
    <w:rsid w:val="005C2D40"/>
    <w:rsid w:val="005C3EDA"/>
    <w:rsid w:val="005C47BE"/>
    <w:rsid w:val="005C60BF"/>
    <w:rsid w:val="005C60D8"/>
    <w:rsid w:val="005C6799"/>
    <w:rsid w:val="005C6CBD"/>
    <w:rsid w:val="005C77C0"/>
    <w:rsid w:val="005C7A7D"/>
    <w:rsid w:val="005D0B5B"/>
    <w:rsid w:val="005D1023"/>
    <w:rsid w:val="005D16E8"/>
    <w:rsid w:val="005D1981"/>
    <w:rsid w:val="005D1BDB"/>
    <w:rsid w:val="005D2042"/>
    <w:rsid w:val="005D2E0A"/>
    <w:rsid w:val="005D3AC2"/>
    <w:rsid w:val="005D4DC1"/>
    <w:rsid w:val="005D581F"/>
    <w:rsid w:val="005D7C9B"/>
    <w:rsid w:val="005E07DF"/>
    <w:rsid w:val="005E0FA2"/>
    <w:rsid w:val="005E17E2"/>
    <w:rsid w:val="005E18E0"/>
    <w:rsid w:val="005E26DA"/>
    <w:rsid w:val="005E3D0A"/>
    <w:rsid w:val="005E3E42"/>
    <w:rsid w:val="005E4202"/>
    <w:rsid w:val="005E4872"/>
    <w:rsid w:val="005E5D9C"/>
    <w:rsid w:val="005E6228"/>
    <w:rsid w:val="005F09EC"/>
    <w:rsid w:val="005F12F6"/>
    <w:rsid w:val="005F1361"/>
    <w:rsid w:val="005F153E"/>
    <w:rsid w:val="005F1617"/>
    <w:rsid w:val="005F187F"/>
    <w:rsid w:val="005F25B5"/>
    <w:rsid w:val="005F39CB"/>
    <w:rsid w:val="005F3D59"/>
    <w:rsid w:val="005F4893"/>
    <w:rsid w:val="005F4BFF"/>
    <w:rsid w:val="005F6283"/>
    <w:rsid w:val="005F673D"/>
    <w:rsid w:val="005F7D42"/>
    <w:rsid w:val="006012DE"/>
    <w:rsid w:val="00601814"/>
    <w:rsid w:val="0060272F"/>
    <w:rsid w:val="00605167"/>
    <w:rsid w:val="006068A2"/>
    <w:rsid w:val="00606C53"/>
    <w:rsid w:val="00607175"/>
    <w:rsid w:val="0060717A"/>
    <w:rsid w:val="00607D63"/>
    <w:rsid w:val="00607EA2"/>
    <w:rsid w:val="006103B0"/>
    <w:rsid w:val="00610D69"/>
    <w:rsid w:val="00611242"/>
    <w:rsid w:val="00611B77"/>
    <w:rsid w:val="006134BF"/>
    <w:rsid w:val="006147ED"/>
    <w:rsid w:val="006150AE"/>
    <w:rsid w:val="00616181"/>
    <w:rsid w:val="006163D4"/>
    <w:rsid w:val="006165AE"/>
    <w:rsid w:val="00617459"/>
    <w:rsid w:val="00617495"/>
    <w:rsid w:val="00620372"/>
    <w:rsid w:val="0062196C"/>
    <w:rsid w:val="0062286E"/>
    <w:rsid w:val="0062297C"/>
    <w:rsid w:val="00623081"/>
    <w:rsid w:val="0062357A"/>
    <w:rsid w:val="006237E6"/>
    <w:rsid w:val="00623BBA"/>
    <w:rsid w:val="00623C43"/>
    <w:rsid w:val="00624D4F"/>
    <w:rsid w:val="006251CB"/>
    <w:rsid w:val="00625B3D"/>
    <w:rsid w:val="00625E68"/>
    <w:rsid w:val="00626120"/>
    <w:rsid w:val="00626EE2"/>
    <w:rsid w:val="0062721E"/>
    <w:rsid w:val="00630A9B"/>
    <w:rsid w:val="0063109F"/>
    <w:rsid w:val="0063136B"/>
    <w:rsid w:val="00631C0B"/>
    <w:rsid w:val="00632F42"/>
    <w:rsid w:val="00634789"/>
    <w:rsid w:val="006350BF"/>
    <w:rsid w:val="00635716"/>
    <w:rsid w:val="00636072"/>
    <w:rsid w:val="00636A2A"/>
    <w:rsid w:val="006370C5"/>
    <w:rsid w:val="006378A1"/>
    <w:rsid w:val="00637913"/>
    <w:rsid w:val="00640018"/>
    <w:rsid w:val="00640376"/>
    <w:rsid w:val="0064081E"/>
    <w:rsid w:val="0064196D"/>
    <w:rsid w:val="00641CFB"/>
    <w:rsid w:val="00642DDC"/>
    <w:rsid w:val="00643DBE"/>
    <w:rsid w:val="00644FA9"/>
    <w:rsid w:val="0064556F"/>
    <w:rsid w:val="00646325"/>
    <w:rsid w:val="00646426"/>
    <w:rsid w:val="006464C4"/>
    <w:rsid w:val="00646600"/>
    <w:rsid w:val="006469E1"/>
    <w:rsid w:val="00646E9D"/>
    <w:rsid w:val="006471B8"/>
    <w:rsid w:val="006500E3"/>
    <w:rsid w:val="00650286"/>
    <w:rsid w:val="006512CB"/>
    <w:rsid w:val="00651AB7"/>
    <w:rsid w:val="00651EC6"/>
    <w:rsid w:val="006522A6"/>
    <w:rsid w:val="006524E6"/>
    <w:rsid w:val="006528D4"/>
    <w:rsid w:val="00654610"/>
    <w:rsid w:val="00654922"/>
    <w:rsid w:val="0065695B"/>
    <w:rsid w:val="00656AA9"/>
    <w:rsid w:val="006572E6"/>
    <w:rsid w:val="00660220"/>
    <w:rsid w:val="006603AD"/>
    <w:rsid w:val="00660412"/>
    <w:rsid w:val="006607A1"/>
    <w:rsid w:val="0066173E"/>
    <w:rsid w:val="00663362"/>
    <w:rsid w:val="00663853"/>
    <w:rsid w:val="00663B9A"/>
    <w:rsid w:val="006640D9"/>
    <w:rsid w:val="006643F6"/>
    <w:rsid w:val="00665444"/>
    <w:rsid w:val="00666408"/>
    <w:rsid w:val="0066670B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03"/>
    <w:rsid w:val="00675373"/>
    <w:rsid w:val="00675811"/>
    <w:rsid w:val="00675AF7"/>
    <w:rsid w:val="00675F0C"/>
    <w:rsid w:val="00676E1C"/>
    <w:rsid w:val="0067798C"/>
    <w:rsid w:val="00680327"/>
    <w:rsid w:val="00680944"/>
    <w:rsid w:val="00684164"/>
    <w:rsid w:val="00684A9C"/>
    <w:rsid w:val="00685BA2"/>
    <w:rsid w:val="00685D9C"/>
    <w:rsid w:val="00686316"/>
    <w:rsid w:val="00686EFF"/>
    <w:rsid w:val="00687021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486B"/>
    <w:rsid w:val="00696EA1"/>
    <w:rsid w:val="00697095"/>
    <w:rsid w:val="00697698"/>
    <w:rsid w:val="006A001F"/>
    <w:rsid w:val="006A01CC"/>
    <w:rsid w:val="006A19DE"/>
    <w:rsid w:val="006A1E92"/>
    <w:rsid w:val="006A30C3"/>
    <w:rsid w:val="006A39CC"/>
    <w:rsid w:val="006A39F7"/>
    <w:rsid w:val="006A3D8F"/>
    <w:rsid w:val="006A4C31"/>
    <w:rsid w:val="006A4FAF"/>
    <w:rsid w:val="006A6CFC"/>
    <w:rsid w:val="006A6E17"/>
    <w:rsid w:val="006A7F87"/>
    <w:rsid w:val="006B09F8"/>
    <w:rsid w:val="006B0CE1"/>
    <w:rsid w:val="006B0F0B"/>
    <w:rsid w:val="006B1055"/>
    <w:rsid w:val="006B22FB"/>
    <w:rsid w:val="006B29B9"/>
    <w:rsid w:val="006B2B2C"/>
    <w:rsid w:val="006B2DAB"/>
    <w:rsid w:val="006B38CD"/>
    <w:rsid w:val="006B3997"/>
    <w:rsid w:val="006B3FE3"/>
    <w:rsid w:val="006B4046"/>
    <w:rsid w:val="006B4F52"/>
    <w:rsid w:val="006B5E30"/>
    <w:rsid w:val="006C0244"/>
    <w:rsid w:val="006C17D4"/>
    <w:rsid w:val="006C1986"/>
    <w:rsid w:val="006C202C"/>
    <w:rsid w:val="006C27F9"/>
    <w:rsid w:val="006C2EC9"/>
    <w:rsid w:val="006C32ED"/>
    <w:rsid w:val="006C3395"/>
    <w:rsid w:val="006C36FA"/>
    <w:rsid w:val="006C47AB"/>
    <w:rsid w:val="006C5541"/>
    <w:rsid w:val="006C5597"/>
    <w:rsid w:val="006C5A8D"/>
    <w:rsid w:val="006C60CC"/>
    <w:rsid w:val="006C689E"/>
    <w:rsid w:val="006C6FE4"/>
    <w:rsid w:val="006D0273"/>
    <w:rsid w:val="006D1165"/>
    <w:rsid w:val="006D1695"/>
    <w:rsid w:val="006D1DD8"/>
    <w:rsid w:val="006D24D1"/>
    <w:rsid w:val="006D3136"/>
    <w:rsid w:val="006D3496"/>
    <w:rsid w:val="006D354C"/>
    <w:rsid w:val="006D4C39"/>
    <w:rsid w:val="006D723A"/>
    <w:rsid w:val="006E0929"/>
    <w:rsid w:val="006E11F9"/>
    <w:rsid w:val="006E203B"/>
    <w:rsid w:val="006E2D51"/>
    <w:rsid w:val="006E2E3E"/>
    <w:rsid w:val="006E4D0A"/>
    <w:rsid w:val="006E4FEA"/>
    <w:rsid w:val="006E5636"/>
    <w:rsid w:val="006E6245"/>
    <w:rsid w:val="006E712F"/>
    <w:rsid w:val="006E7CA8"/>
    <w:rsid w:val="006F02D3"/>
    <w:rsid w:val="006F0CE2"/>
    <w:rsid w:val="006F1E19"/>
    <w:rsid w:val="006F2DC3"/>
    <w:rsid w:val="006F2F2E"/>
    <w:rsid w:val="006F2FAC"/>
    <w:rsid w:val="006F3E6F"/>
    <w:rsid w:val="006F464F"/>
    <w:rsid w:val="006F474D"/>
    <w:rsid w:val="006F47D7"/>
    <w:rsid w:val="006F4AF0"/>
    <w:rsid w:val="006F5092"/>
    <w:rsid w:val="006F5F57"/>
    <w:rsid w:val="006F626C"/>
    <w:rsid w:val="006F65A5"/>
    <w:rsid w:val="006F7CC2"/>
    <w:rsid w:val="006F7E5D"/>
    <w:rsid w:val="00700271"/>
    <w:rsid w:val="00700850"/>
    <w:rsid w:val="00700A21"/>
    <w:rsid w:val="00702714"/>
    <w:rsid w:val="0070420F"/>
    <w:rsid w:val="0070654E"/>
    <w:rsid w:val="0070778D"/>
    <w:rsid w:val="00710D0F"/>
    <w:rsid w:val="00712481"/>
    <w:rsid w:val="007124BA"/>
    <w:rsid w:val="00712BE6"/>
    <w:rsid w:val="00712C1D"/>
    <w:rsid w:val="00714F9E"/>
    <w:rsid w:val="00715157"/>
    <w:rsid w:val="007152C1"/>
    <w:rsid w:val="0071633C"/>
    <w:rsid w:val="00716654"/>
    <w:rsid w:val="007167CB"/>
    <w:rsid w:val="0071767D"/>
    <w:rsid w:val="00720D6C"/>
    <w:rsid w:val="0072113D"/>
    <w:rsid w:val="007214A2"/>
    <w:rsid w:val="00721913"/>
    <w:rsid w:val="00722546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2789F"/>
    <w:rsid w:val="00731037"/>
    <w:rsid w:val="007310C4"/>
    <w:rsid w:val="007313AF"/>
    <w:rsid w:val="0073185A"/>
    <w:rsid w:val="00732558"/>
    <w:rsid w:val="00732C78"/>
    <w:rsid w:val="00732EC3"/>
    <w:rsid w:val="00733A1C"/>
    <w:rsid w:val="00733FA9"/>
    <w:rsid w:val="007340BC"/>
    <w:rsid w:val="0073477E"/>
    <w:rsid w:val="00736A3C"/>
    <w:rsid w:val="00736E2D"/>
    <w:rsid w:val="0073726A"/>
    <w:rsid w:val="00737273"/>
    <w:rsid w:val="007376D5"/>
    <w:rsid w:val="00737A38"/>
    <w:rsid w:val="00740D75"/>
    <w:rsid w:val="00740D90"/>
    <w:rsid w:val="00742560"/>
    <w:rsid w:val="00742688"/>
    <w:rsid w:val="007447FD"/>
    <w:rsid w:val="00744DDB"/>
    <w:rsid w:val="007452B9"/>
    <w:rsid w:val="007459B6"/>
    <w:rsid w:val="0074676C"/>
    <w:rsid w:val="0074784E"/>
    <w:rsid w:val="00750449"/>
    <w:rsid w:val="0075064E"/>
    <w:rsid w:val="00751856"/>
    <w:rsid w:val="007529F7"/>
    <w:rsid w:val="00752DB8"/>
    <w:rsid w:val="00752EAE"/>
    <w:rsid w:val="00753355"/>
    <w:rsid w:val="00753E67"/>
    <w:rsid w:val="00753FA5"/>
    <w:rsid w:val="007541C8"/>
    <w:rsid w:val="00754DEC"/>
    <w:rsid w:val="0075543A"/>
    <w:rsid w:val="007558F4"/>
    <w:rsid w:val="00755CBA"/>
    <w:rsid w:val="00756047"/>
    <w:rsid w:val="0075698C"/>
    <w:rsid w:val="0076080B"/>
    <w:rsid w:val="00760D2B"/>
    <w:rsid w:val="00760FF1"/>
    <w:rsid w:val="0076111F"/>
    <w:rsid w:val="00761368"/>
    <w:rsid w:val="00761440"/>
    <w:rsid w:val="007628CC"/>
    <w:rsid w:val="00762A0F"/>
    <w:rsid w:val="00764175"/>
    <w:rsid w:val="007648D9"/>
    <w:rsid w:val="0076544A"/>
    <w:rsid w:val="007657B8"/>
    <w:rsid w:val="00765B72"/>
    <w:rsid w:val="00765E1D"/>
    <w:rsid w:val="00766E12"/>
    <w:rsid w:val="00770C4B"/>
    <w:rsid w:val="007718F4"/>
    <w:rsid w:val="0077309F"/>
    <w:rsid w:val="00773A8B"/>
    <w:rsid w:val="00774A3D"/>
    <w:rsid w:val="007752F6"/>
    <w:rsid w:val="00775953"/>
    <w:rsid w:val="007762AC"/>
    <w:rsid w:val="0077792F"/>
    <w:rsid w:val="00780D26"/>
    <w:rsid w:val="0078129A"/>
    <w:rsid w:val="00781A76"/>
    <w:rsid w:val="00781F0F"/>
    <w:rsid w:val="0078250E"/>
    <w:rsid w:val="00783A86"/>
    <w:rsid w:val="00784385"/>
    <w:rsid w:val="00784B13"/>
    <w:rsid w:val="00786DCE"/>
    <w:rsid w:val="00786ED4"/>
    <w:rsid w:val="0078742F"/>
    <w:rsid w:val="00791DB8"/>
    <w:rsid w:val="00792D69"/>
    <w:rsid w:val="00792F63"/>
    <w:rsid w:val="0079569F"/>
    <w:rsid w:val="00795825"/>
    <w:rsid w:val="00795AC1"/>
    <w:rsid w:val="0079665B"/>
    <w:rsid w:val="00796A95"/>
    <w:rsid w:val="0079753E"/>
    <w:rsid w:val="0079778C"/>
    <w:rsid w:val="007A0565"/>
    <w:rsid w:val="007A3AEB"/>
    <w:rsid w:val="007A3E13"/>
    <w:rsid w:val="007A4404"/>
    <w:rsid w:val="007A48F2"/>
    <w:rsid w:val="007A4EA8"/>
    <w:rsid w:val="007A502A"/>
    <w:rsid w:val="007A6276"/>
    <w:rsid w:val="007B097B"/>
    <w:rsid w:val="007B0CE1"/>
    <w:rsid w:val="007B1143"/>
    <w:rsid w:val="007B23EA"/>
    <w:rsid w:val="007B2960"/>
    <w:rsid w:val="007B2E1E"/>
    <w:rsid w:val="007B3A1D"/>
    <w:rsid w:val="007B4285"/>
    <w:rsid w:val="007B4EC7"/>
    <w:rsid w:val="007B63F1"/>
    <w:rsid w:val="007B68C2"/>
    <w:rsid w:val="007B751E"/>
    <w:rsid w:val="007B773A"/>
    <w:rsid w:val="007C0288"/>
    <w:rsid w:val="007C02E3"/>
    <w:rsid w:val="007C08B5"/>
    <w:rsid w:val="007C2A5E"/>
    <w:rsid w:val="007C305A"/>
    <w:rsid w:val="007C36CC"/>
    <w:rsid w:val="007C4A62"/>
    <w:rsid w:val="007C5548"/>
    <w:rsid w:val="007C5BCB"/>
    <w:rsid w:val="007C639A"/>
    <w:rsid w:val="007C6536"/>
    <w:rsid w:val="007C6B1D"/>
    <w:rsid w:val="007C6B9D"/>
    <w:rsid w:val="007D0E06"/>
    <w:rsid w:val="007D117B"/>
    <w:rsid w:val="007D1518"/>
    <w:rsid w:val="007D15DE"/>
    <w:rsid w:val="007D20D6"/>
    <w:rsid w:val="007D24CB"/>
    <w:rsid w:val="007D2A47"/>
    <w:rsid w:val="007D2D2F"/>
    <w:rsid w:val="007D2F57"/>
    <w:rsid w:val="007D3CE7"/>
    <w:rsid w:val="007D4BCF"/>
    <w:rsid w:val="007D4DBC"/>
    <w:rsid w:val="007D4F95"/>
    <w:rsid w:val="007D5ADB"/>
    <w:rsid w:val="007D6755"/>
    <w:rsid w:val="007D7A99"/>
    <w:rsid w:val="007D7B5F"/>
    <w:rsid w:val="007E0470"/>
    <w:rsid w:val="007E0AC3"/>
    <w:rsid w:val="007E11F3"/>
    <w:rsid w:val="007E3519"/>
    <w:rsid w:val="007E4199"/>
    <w:rsid w:val="007E4F56"/>
    <w:rsid w:val="007E57D6"/>
    <w:rsid w:val="007E612B"/>
    <w:rsid w:val="007E6433"/>
    <w:rsid w:val="007E65C6"/>
    <w:rsid w:val="007E69FA"/>
    <w:rsid w:val="007E6C89"/>
    <w:rsid w:val="007E6E82"/>
    <w:rsid w:val="007E7785"/>
    <w:rsid w:val="007F1029"/>
    <w:rsid w:val="007F1362"/>
    <w:rsid w:val="007F1CB1"/>
    <w:rsid w:val="007F1F7D"/>
    <w:rsid w:val="007F34F0"/>
    <w:rsid w:val="007F3546"/>
    <w:rsid w:val="007F4E00"/>
    <w:rsid w:val="007F650C"/>
    <w:rsid w:val="007F6BA0"/>
    <w:rsid w:val="007F7076"/>
    <w:rsid w:val="007F72CE"/>
    <w:rsid w:val="007F7608"/>
    <w:rsid w:val="007F7A24"/>
    <w:rsid w:val="007F7DEF"/>
    <w:rsid w:val="00800315"/>
    <w:rsid w:val="00800E7C"/>
    <w:rsid w:val="0080402F"/>
    <w:rsid w:val="00804DF4"/>
    <w:rsid w:val="0080559F"/>
    <w:rsid w:val="00805907"/>
    <w:rsid w:val="00805B00"/>
    <w:rsid w:val="00806BA9"/>
    <w:rsid w:val="00806FDD"/>
    <w:rsid w:val="00807071"/>
    <w:rsid w:val="00807ACD"/>
    <w:rsid w:val="00810915"/>
    <w:rsid w:val="00810B85"/>
    <w:rsid w:val="00811690"/>
    <w:rsid w:val="00811923"/>
    <w:rsid w:val="00813008"/>
    <w:rsid w:val="0081390B"/>
    <w:rsid w:val="00813E3B"/>
    <w:rsid w:val="00814D44"/>
    <w:rsid w:val="00816025"/>
    <w:rsid w:val="00817224"/>
    <w:rsid w:val="008179A4"/>
    <w:rsid w:val="00817C19"/>
    <w:rsid w:val="008201D0"/>
    <w:rsid w:val="00820CF2"/>
    <w:rsid w:val="00820ECE"/>
    <w:rsid w:val="00823271"/>
    <w:rsid w:val="00823A9B"/>
    <w:rsid w:val="00823B41"/>
    <w:rsid w:val="0082501F"/>
    <w:rsid w:val="008255E3"/>
    <w:rsid w:val="008258A0"/>
    <w:rsid w:val="00827CE0"/>
    <w:rsid w:val="00830F16"/>
    <w:rsid w:val="0083259F"/>
    <w:rsid w:val="008337E0"/>
    <w:rsid w:val="00833FAD"/>
    <w:rsid w:val="008349BE"/>
    <w:rsid w:val="008362E0"/>
    <w:rsid w:val="0083630A"/>
    <w:rsid w:val="008408D7"/>
    <w:rsid w:val="00840929"/>
    <w:rsid w:val="00841827"/>
    <w:rsid w:val="00841C1E"/>
    <w:rsid w:val="00842327"/>
    <w:rsid w:val="00842396"/>
    <w:rsid w:val="00842D52"/>
    <w:rsid w:val="00843078"/>
    <w:rsid w:val="00844225"/>
    <w:rsid w:val="00844E3E"/>
    <w:rsid w:val="00846EB6"/>
    <w:rsid w:val="0085011E"/>
    <w:rsid w:val="00851C81"/>
    <w:rsid w:val="00851E0E"/>
    <w:rsid w:val="00852275"/>
    <w:rsid w:val="00852ABD"/>
    <w:rsid w:val="00852B0D"/>
    <w:rsid w:val="0085340C"/>
    <w:rsid w:val="008535BF"/>
    <w:rsid w:val="00853FF6"/>
    <w:rsid w:val="0085446A"/>
    <w:rsid w:val="008546BC"/>
    <w:rsid w:val="00854AAE"/>
    <w:rsid w:val="00855FDE"/>
    <w:rsid w:val="00856C86"/>
    <w:rsid w:val="00860209"/>
    <w:rsid w:val="0086044C"/>
    <w:rsid w:val="008604EE"/>
    <w:rsid w:val="00860BCD"/>
    <w:rsid w:val="00860CD9"/>
    <w:rsid w:val="00860EFC"/>
    <w:rsid w:val="008612E8"/>
    <w:rsid w:val="008615D7"/>
    <w:rsid w:val="00861EA4"/>
    <w:rsid w:val="008621E0"/>
    <w:rsid w:val="00862E38"/>
    <w:rsid w:val="00862EA6"/>
    <w:rsid w:val="0086337E"/>
    <w:rsid w:val="00863763"/>
    <w:rsid w:val="00863A1D"/>
    <w:rsid w:val="00864E0D"/>
    <w:rsid w:val="008652E0"/>
    <w:rsid w:val="008659E1"/>
    <w:rsid w:val="00865EEC"/>
    <w:rsid w:val="008668A8"/>
    <w:rsid w:val="0086784E"/>
    <w:rsid w:val="00867982"/>
    <w:rsid w:val="00867D87"/>
    <w:rsid w:val="008701AA"/>
    <w:rsid w:val="00871436"/>
    <w:rsid w:val="00871B7F"/>
    <w:rsid w:val="00871E67"/>
    <w:rsid w:val="008722D4"/>
    <w:rsid w:val="008727F5"/>
    <w:rsid w:val="00873D4E"/>
    <w:rsid w:val="00874ACD"/>
    <w:rsid w:val="00874E7E"/>
    <w:rsid w:val="008751BE"/>
    <w:rsid w:val="008753F6"/>
    <w:rsid w:val="008770DE"/>
    <w:rsid w:val="008777C5"/>
    <w:rsid w:val="00877E95"/>
    <w:rsid w:val="00881175"/>
    <w:rsid w:val="00881730"/>
    <w:rsid w:val="008826A6"/>
    <w:rsid w:val="008839D9"/>
    <w:rsid w:val="0088448B"/>
    <w:rsid w:val="00887483"/>
    <w:rsid w:val="00887D95"/>
    <w:rsid w:val="0089076F"/>
    <w:rsid w:val="00891125"/>
    <w:rsid w:val="008926F4"/>
    <w:rsid w:val="00892E8E"/>
    <w:rsid w:val="0089443C"/>
    <w:rsid w:val="00894664"/>
    <w:rsid w:val="0089542F"/>
    <w:rsid w:val="00895E2C"/>
    <w:rsid w:val="008962AC"/>
    <w:rsid w:val="00896A06"/>
    <w:rsid w:val="00896A8B"/>
    <w:rsid w:val="008974DA"/>
    <w:rsid w:val="008A06C5"/>
    <w:rsid w:val="008A0AF3"/>
    <w:rsid w:val="008A1BA1"/>
    <w:rsid w:val="008A286D"/>
    <w:rsid w:val="008A28AC"/>
    <w:rsid w:val="008A2C1D"/>
    <w:rsid w:val="008A450E"/>
    <w:rsid w:val="008A49BF"/>
    <w:rsid w:val="008A4B48"/>
    <w:rsid w:val="008A58F1"/>
    <w:rsid w:val="008A5B54"/>
    <w:rsid w:val="008A5D03"/>
    <w:rsid w:val="008A69BD"/>
    <w:rsid w:val="008B1465"/>
    <w:rsid w:val="008B25B6"/>
    <w:rsid w:val="008B28EF"/>
    <w:rsid w:val="008B46F2"/>
    <w:rsid w:val="008B4F8E"/>
    <w:rsid w:val="008B51C6"/>
    <w:rsid w:val="008B59BF"/>
    <w:rsid w:val="008B5BC5"/>
    <w:rsid w:val="008B6173"/>
    <w:rsid w:val="008B7AE2"/>
    <w:rsid w:val="008B7B64"/>
    <w:rsid w:val="008B7FF3"/>
    <w:rsid w:val="008C1909"/>
    <w:rsid w:val="008C1AC8"/>
    <w:rsid w:val="008C1F44"/>
    <w:rsid w:val="008C1FF1"/>
    <w:rsid w:val="008C2072"/>
    <w:rsid w:val="008C2125"/>
    <w:rsid w:val="008C344A"/>
    <w:rsid w:val="008C3720"/>
    <w:rsid w:val="008C3E93"/>
    <w:rsid w:val="008C4102"/>
    <w:rsid w:val="008C492E"/>
    <w:rsid w:val="008C603E"/>
    <w:rsid w:val="008C684C"/>
    <w:rsid w:val="008C6B2C"/>
    <w:rsid w:val="008C6D98"/>
    <w:rsid w:val="008C7132"/>
    <w:rsid w:val="008C7965"/>
    <w:rsid w:val="008C7AEC"/>
    <w:rsid w:val="008D0A31"/>
    <w:rsid w:val="008D0CA7"/>
    <w:rsid w:val="008D10CB"/>
    <w:rsid w:val="008D163E"/>
    <w:rsid w:val="008D28E2"/>
    <w:rsid w:val="008D2A42"/>
    <w:rsid w:val="008D2D1E"/>
    <w:rsid w:val="008D2F0C"/>
    <w:rsid w:val="008D3228"/>
    <w:rsid w:val="008D3F96"/>
    <w:rsid w:val="008D4710"/>
    <w:rsid w:val="008D4BF3"/>
    <w:rsid w:val="008D50F6"/>
    <w:rsid w:val="008D5115"/>
    <w:rsid w:val="008D6A10"/>
    <w:rsid w:val="008D6F1A"/>
    <w:rsid w:val="008E0500"/>
    <w:rsid w:val="008E0895"/>
    <w:rsid w:val="008E2646"/>
    <w:rsid w:val="008E2958"/>
    <w:rsid w:val="008E3EB3"/>
    <w:rsid w:val="008E4038"/>
    <w:rsid w:val="008E437E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552"/>
    <w:rsid w:val="008F697A"/>
    <w:rsid w:val="008F6F0A"/>
    <w:rsid w:val="008F7510"/>
    <w:rsid w:val="009000B9"/>
    <w:rsid w:val="00900A7F"/>
    <w:rsid w:val="00900AC2"/>
    <w:rsid w:val="00900E24"/>
    <w:rsid w:val="0090196B"/>
    <w:rsid w:val="00902467"/>
    <w:rsid w:val="009029D4"/>
    <w:rsid w:val="00902B27"/>
    <w:rsid w:val="00903185"/>
    <w:rsid w:val="0090346B"/>
    <w:rsid w:val="009034E6"/>
    <w:rsid w:val="009045A8"/>
    <w:rsid w:val="00905211"/>
    <w:rsid w:val="00905217"/>
    <w:rsid w:val="0090525F"/>
    <w:rsid w:val="009059C9"/>
    <w:rsid w:val="009078B6"/>
    <w:rsid w:val="00910B23"/>
    <w:rsid w:val="00910B3A"/>
    <w:rsid w:val="00910D88"/>
    <w:rsid w:val="0091137C"/>
    <w:rsid w:val="00911A6D"/>
    <w:rsid w:val="00913BA3"/>
    <w:rsid w:val="00913C12"/>
    <w:rsid w:val="00913E45"/>
    <w:rsid w:val="00913EC0"/>
    <w:rsid w:val="009153F0"/>
    <w:rsid w:val="00917653"/>
    <w:rsid w:val="00917C70"/>
    <w:rsid w:val="00920367"/>
    <w:rsid w:val="00921379"/>
    <w:rsid w:val="00921454"/>
    <w:rsid w:val="009219FD"/>
    <w:rsid w:val="00926F18"/>
    <w:rsid w:val="009270EA"/>
    <w:rsid w:val="0092786A"/>
    <w:rsid w:val="00930349"/>
    <w:rsid w:val="00930638"/>
    <w:rsid w:val="00930BB6"/>
    <w:rsid w:val="00930DD0"/>
    <w:rsid w:val="0093111D"/>
    <w:rsid w:val="00931C47"/>
    <w:rsid w:val="009322F7"/>
    <w:rsid w:val="009323B9"/>
    <w:rsid w:val="009327F9"/>
    <w:rsid w:val="00932E48"/>
    <w:rsid w:val="0093305B"/>
    <w:rsid w:val="0093566F"/>
    <w:rsid w:val="00935736"/>
    <w:rsid w:val="00935ABA"/>
    <w:rsid w:val="00936802"/>
    <w:rsid w:val="00936BB3"/>
    <w:rsid w:val="00936F64"/>
    <w:rsid w:val="0093756C"/>
    <w:rsid w:val="009375C4"/>
    <w:rsid w:val="0093779B"/>
    <w:rsid w:val="00940931"/>
    <w:rsid w:val="00941001"/>
    <w:rsid w:val="009411E1"/>
    <w:rsid w:val="00941279"/>
    <w:rsid w:val="009412DF"/>
    <w:rsid w:val="0094135D"/>
    <w:rsid w:val="00941B3E"/>
    <w:rsid w:val="00941D40"/>
    <w:rsid w:val="00942A9E"/>
    <w:rsid w:val="009432A7"/>
    <w:rsid w:val="00943768"/>
    <w:rsid w:val="009439EC"/>
    <w:rsid w:val="00943D84"/>
    <w:rsid w:val="00945B72"/>
    <w:rsid w:val="00946597"/>
    <w:rsid w:val="0094686C"/>
    <w:rsid w:val="009472B0"/>
    <w:rsid w:val="0094789B"/>
    <w:rsid w:val="00950CAB"/>
    <w:rsid w:val="00951038"/>
    <w:rsid w:val="00951BD5"/>
    <w:rsid w:val="009527E8"/>
    <w:rsid w:val="00952ED3"/>
    <w:rsid w:val="00954230"/>
    <w:rsid w:val="009548EE"/>
    <w:rsid w:val="00954A54"/>
    <w:rsid w:val="00954EB4"/>
    <w:rsid w:val="00954EEB"/>
    <w:rsid w:val="0095515B"/>
    <w:rsid w:val="00955A44"/>
    <w:rsid w:val="00955F37"/>
    <w:rsid w:val="00956688"/>
    <w:rsid w:val="009566E8"/>
    <w:rsid w:val="009574C6"/>
    <w:rsid w:val="00957869"/>
    <w:rsid w:val="00957EA2"/>
    <w:rsid w:val="00957EA3"/>
    <w:rsid w:val="00961F41"/>
    <w:rsid w:val="009639D7"/>
    <w:rsid w:val="009639E6"/>
    <w:rsid w:val="00963C71"/>
    <w:rsid w:val="00963CB3"/>
    <w:rsid w:val="00963EC3"/>
    <w:rsid w:val="009642CB"/>
    <w:rsid w:val="00964FA3"/>
    <w:rsid w:val="00965131"/>
    <w:rsid w:val="00965CE3"/>
    <w:rsid w:val="00966590"/>
    <w:rsid w:val="00966F78"/>
    <w:rsid w:val="009679EF"/>
    <w:rsid w:val="00967DAE"/>
    <w:rsid w:val="00967E1C"/>
    <w:rsid w:val="00967E2B"/>
    <w:rsid w:val="00970469"/>
    <w:rsid w:val="00970FFC"/>
    <w:rsid w:val="00971100"/>
    <w:rsid w:val="00971C12"/>
    <w:rsid w:val="00972182"/>
    <w:rsid w:val="00972304"/>
    <w:rsid w:val="009729C5"/>
    <w:rsid w:val="0097405C"/>
    <w:rsid w:val="00974CB4"/>
    <w:rsid w:val="00974E50"/>
    <w:rsid w:val="00976289"/>
    <w:rsid w:val="0097631D"/>
    <w:rsid w:val="00976884"/>
    <w:rsid w:val="009777F3"/>
    <w:rsid w:val="009778D5"/>
    <w:rsid w:val="00980043"/>
    <w:rsid w:val="009813DA"/>
    <w:rsid w:val="00981595"/>
    <w:rsid w:val="0098164F"/>
    <w:rsid w:val="009826FA"/>
    <w:rsid w:val="00982F46"/>
    <w:rsid w:val="009835DE"/>
    <w:rsid w:val="0098425E"/>
    <w:rsid w:val="009857F6"/>
    <w:rsid w:val="009874FB"/>
    <w:rsid w:val="00987706"/>
    <w:rsid w:val="0098781F"/>
    <w:rsid w:val="00987AD5"/>
    <w:rsid w:val="00987F25"/>
    <w:rsid w:val="00990FA8"/>
    <w:rsid w:val="00991736"/>
    <w:rsid w:val="0099182C"/>
    <w:rsid w:val="009919B4"/>
    <w:rsid w:val="009919F7"/>
    <w:rsid w:val="00992AB2"/>
    <w:rsid w:val="009935C4"/>
    <w:rsid w:val="00993E64"/>
    <w:rsid w:val="009941A3"/>
    <w:rsid w:val="00994792"/>
    <w:rsid w:val="00994EB2"/>
    <w:rsid w:val="00995290"/>
    <w:rsid w:val="009957B6"/>
    <w:rsid w:val="00995894"/>
    <w:rsid w:val="00995C45"/>
    <w:rsid w:val="009A0224"/>
    <w:rsid w:val="009A1105"/>
    <w:rsid w:val="009A11F8"/>
    <w:rsid w:val="009A16CE"/>
    <w:rsid w:val="009A1C04"/>
    <w:rsid w:val="009A32F0"/>
    <w:rsid w:val="009A4C0A"/>
    <w:rsid w:val="009A4C46"/>
    <w:rsid w:val="009A5C23"/>
    <w:rsid w:val="009A5C80"/>
    <w:rsid w:val="009A6089"/>
    <w:rsid w:val="009A7064"/>
    <w:rsid w:val="009B03E9"/>
    <w:rsid w:val="009B1635"/>
    <w:rsid w:val="009B1B66"/>
    <w:rsid w:val="009B21F2"/>
    <w:rsid w:val="009B265B"/>
    <w:rsid w:val="009B2D26"/>
    <w:rsid w:val="009B4223"/>
    <w:rsid w:val="009B4D15"/>
    <w:rsid w:val="009B5781"/>
    <w:rsid w:val="009B5F1E"/>
    <w:rsid w:val="009B6DB7"/>
    <w:rsid w:val="009C00D3"/>
    <w:rsid w:val="009C0247"/>
    <w:rsid w:val="009C1CDF"/>
    <w:rsid w:val="009C1F15"/>
    <w:rsid w:val="009C2386"/>
    <w:rsid w:val="009C3A5D"/>
    <w:rsid w:val="009C3ED2"/>
    <w:rsid w:val="009C3FC7"/>
    <w:rsid w:val="009C4493"/>
    <w:rsid w:val="009C4873"/>
    <w:rsid w:val="009C4B69"/>
    <w:rsid w:val="009C4DBC"/>
    <w:rsid w:val="009C506F"/>
    <w:rsid w:val="009C53DE"/>
    <w:rsid w:val="009C65DC"/>
    <w:rsid w:val="009C72EC"/>
    <w:rsid w:val="009C7BCD"/>
    <w:rsid w:val="009C7DA4"/>
    <w:rsid w:val="009D02F5"/>
    <w:rsid w:val="009D1549"/>
    <w:rsid w:val="009D2433"/>
    <w:rsid w:val="009D3455"/>
    <w:rsid w:val="009D3C71"/>
    <w:rsid w:val="009D40DD"/>
    <w:rsid w:val="009D5A34"/>
    <w:rsid w:val="009D6957"/>
    <w:rsid w:val="009D7292"/>
    <w:rsid w:val="009D79C5"/>
    <w:rsid w:val="009E00A1"/>
    <w:rsid w:val="009E0186"/>
    <w:rsid w:val="009E0988"/>
    <w:rsid w:val="009E0A92"/>
    <w:rsid w:val="009E282C"/>
    <w:rsid w:val="009E2B6E"/>
    <w:rsid w:val="009E2D17"/>
    <w:rsid w:val="009E2D84"/>
    <w:rsid w:val="009E2E3B"/>
    <w:rsid w:val="009E3AAC"/>
    <w:rsid w:val="009E45DF"/>
    <w:rsid w:val="009E495E"/>
    <w:rsid w:val="009E551B"/>
    <w:rsid w:val="009E5CF9"/>
    <w:rsid w:val="009E5D54"/>
    <w:rsid w:val="009E5EDE"/>
    <w:rsid w:val="009E6808"/>
    <w:rsid w:val="009F22C6"/>
    <w:rsid w:val="009F2737"/>
    <w:rsid w:val="009F2790"/>
    <w:rsid w:val="009F28D1"/>
    <w:rsid w:val="009F30B0"/>
    <w:rsid w:val="009F3B2D"/>
    <w:rsid w:val="009F3EB1"/>
    <w:rsid w:val="009F4B75"/>
    <w:rsid w:val="009F51D3"/>
    <w:rsid w:val="009F6488"/>
    <w:rsid w:val="009F707E"/>
    <w:rsid w:val="009F79B8"/>
    <w:rsid w:val="009F7A05"/>
    <w:rsid w:val="00A00232"/>
    <w:rsid w:val="00A006E0"/>
    <w:rsid w:val="00A008E0"/>
    <w:rsid w:val="00A00C58"/>
    <w:rsid w:val="00A010A6"/>
    <w:rsid w:val="00A014E3"/>
    <w:rsid w:val="00A01DB4"/>
    <w:rsid w:val="00A02E28"/>
    <w:rsid w:val="00A02F51"/>
    <w:rsid w:val="00A0301E"/>
    <w:rsid w:val="00A04A7E"/>
    <w:rsid w:val="00A05409"/>
    <w:rsid w:val="00A0568B"/>
    <w:rsid w:val="00A100DB"/>
    <w:rsid w:val="00A10A2B"/>
    <w:rsid w:val="00A116A4"/>
    <w:rsid w:val="00A116F9"/>
    <w:rsid w:val="00A11C17"/>
    <w:rsid w:val="00A11F55"/>
    <w:rsid w:val="00A1205B"/>
    <w:rsid w:val="00A1265D"/>
    <w:rsid w:val="00A126F2"/>
    <w:rsid w:val="00A130EB"/>
    <w:rsid w:val="00A13280"/>
    <w:rsid w:val="00A13A8F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4C98"/>
    <w:rsid w:val="00A25239"/>
    <w:rsid w:val="00A25513"/>
    <w:rsid w:val="00A262E7"/>
    <w:rsid w:val="00A27618"/>
    <w:rsid w:val="00A3028E"/>
    <w:rsid w:val="00A30477"/>
    <w:rsid w:val="00A305C3"/>
    <w:rsid w:val="00A30724"/>
    <w:rsid w:val="00A325D0"/>
    <w:rsid w:val="00A32BFC"/>
    <w:rsid w:val="00A32F04"/>
    <w:rsid w:val="00A3386F"/>
    <w:rsid w:val="00A350B3"/>
    <w:rsid w:val="00A35696"/>
    <w:rsid w:val="00A35723"/>
    <w:rsid w:val="00A3654E"/>
    <w:rsid w:val="00A368CE"/>
    <w:rsid w:val="00A3699F"/>
    <w:rsid w:val="00A36CB7"/>
    <w:rsid w:val="00A36E12"/>
    <w:rsid w:val="00A3784E"/>
    <w:rsid w:val="00A400F9"/>
    <w:rsid w:val="00A405DB"/>
    <w:rsid w:val="00A41930"/>
    <w:rsid w:val="00A432FD"/>
    <w:rsid w:val="00A43DE2"/>
    <w:rsid w:val="00A45273"/>
    <w:rsid w:val="00A45925"/>
    <w:rsid w:val="00A46832"/>
    <w:rsid w:val="00A46D9E"/>
    <w:rsid w:val="00A502A6"/>
    <w:rsid w:val="00A50713"/>
    <w:rsid w:val="00A50A56"/>
    <w:rsid w:val="00A51909"/>
    <w:rsid w:val="00A51DA6"/>
    <w:rsid w:val="00A51DC4"/>
    <w:rsid w:val="00A52CC4"/>
    <w:rsid w:val="00A56808"/>
    <w:rsid w:val="00A56C0F"/>
    <w:rsid w:val="00A5768E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4AF2"/>
    <w:rsid w:val="00A64DF8"/>
    <w:rsid w:val="00A659F4"/>
    <w:rsid w:val="00A65E9F"/>
    <w:rsid w:val="00A661F9"/>
    <w:rsid w:val="00A66DD9"/>
    <w:rsid w:val="00A67833"/>
    <w:rsid w:val="00A67A00"/>
    <w:rsid w:val="00A67D61"/>
    <w:rsid w:val="00A70797"/>
    <w:rsid w:val="00A7081A"/>
    <w:rsid w:val="00A71AB7"/>
    <w:rsid w:val="00A7215B"/>
    <w:rsid w:val="00A721A3"/>
    <w:rsid w:val="00A728E2"/>
    <w:rsid w:val="00A72FC4"/>
    <w:rsid w:val="00A732A5"/>
    <w:rsid w:val="00A73478"/>
    <w:rsid w:val="00A741C4"/>
    <w:rsid w:val="00A74220"/>
    <w:rsid w:val="00A7422D"/>
    <w:rsid w:val="00A74562"/>
    <w:rsid w:val="00A74AD8"/>
    <w:rsid w:val="00A751A1"/>
    <w:rsid w:val="00A7715D"/>
    <w:rsid w:val="00A80F37"/>
    <w:rsid w:val="00A82AF3"/>
    <w:rsid w:val="00A82D0F"/>
    <w:rsid w:val="00A84154"/>
    <w:rsid w:val="00A8543D"/>
    <w:rsid w:val="00A86104"/>
    <w:rsid w:val="00A86810"/>
    <w:rsid w:val="00A872F4"/>
    <w:rsid w:val="00A873BF"/>
    <w:rsid w:val="00A87A20"/>
    <w:rsid w:val="00A90040"/>
    <w:rsid w:val="00A90217"/>
    <w:rsid w:val="00A903C0"/>
    <w:rsid w:val="00A90EDD"/>
    <w:rsid w:val="00A9181A"/>
    <w:rsid w:val="00A91E50"/>
    <w:rsid w:val="00A932CE"/>
    <w:rsid w:val="00A943DB"/>
    <w:rsid w:val="00A94CE2"/>
    <w:rsid w:val="00A9525B"/>
    <w:rsid w:val="00A956F1"/>
    <w:rsid w:val="00A95AC1"/>
    <w:rsid w:val="00A96125"/>
    <w:rsid w:val="00A96588"/>
    <w:rsid w:val="00A96B14"/>
    <w:rsid w:val="00A96F37"/>
    <w:rsid w:val="00A971AB"/>
    <w:rsid w:val="00A97221"/>
    <w:rsid w:val="00A9742A"/>
    <w:rsid w:val="00AA0037"/>
    <w:rsid w:val="00AA0670"/>
    <w:rsid w:val="00AA1621"/>
    <w:rsid w:val="00AA1B17"/>
    <w:rsid w:val="00AA3788"/>
    <w:rsid w:val="00AA5D93"/>
    <w:rsid w:val="00AA5EF1"/>
    <w:rsid w:val="00AA6964"/>
    <w:rsid w:val="00AA6A81"/>
    <w:rsid w:val="00AA6F70"/>
    <w:rsid w:val="00AA72F0"/>
    <w:rsid w:val="00AA778C"/>
    <w:rsid w:val="00AA7CD0"/>
    <w:rsid w:val="00AB0A43"/>
    <w:rsid w:val="00AB1FB0"/>
    <w:rsid w:val="00AB3B14"/>
    <w:rsid w:val="00AB50AD"/>
    <w:rsid w:val="00AB540F"/>
    <w:rsid w:val="00AB5AC2"/>
    <w:rsid w:val="00AB6600"/>
    <w:rsid w:val="00AB6F50"/>
    <w:rsid w:val="00AB7641"/>
    <w:rsid w:val="00AB7763"/>
    <w:rsid w:val="00AC0DC3"/>
    <w:rsid w:val="00AC1310"/>
    <w:rsid w:val="00AC2B26"/>
    <w:rsid w:val="00AC3539"/>
    <w:rsid w:val="00AC35D6"/>
    <w:rsid w:val="00AC4183"/>
    <w:rsid w:val="00AC4A83"/>
    <w:rsid w:val="00AC4B9E"/>
    <w:rsid w:val="00AC5CA9"/>
    <w:rsid w:val="00AC6819"/>
    <w:rsid w:val="00AC76B8"/>
    <w:rsid w:val="00AC7718"/>
    <w:rsid w:val="00AD037A"/>
    <w:rsid w:val="00AD0585"/>
    <w:rsid w:val="00AD0E21"/>
    <w:rsid w:val="00AD11A1"/>
    <w:rsid w:val="00AD3898"/>
    <w:rsid w:val="00AD4ED5"/>
    <w:rsid w:val="00AD5297"/>
    <w:rsid w:val="00AD60F1"/>
    <w:rsid w:val="00AD6E0C"/>
    <w:rsid w:val="00AD74D0"/>
    <w:rsid w:val="00AD7D24"/>
    <w:rsid w:val="00AE029A"/>
    <w:rsid w:val="00AE0AEE"/>
    <w:rsid w:val="00AE0E3E"/>
    <w:rsid w:val="00AE101B"/>
    <w:rsid w:val="00AE1198"/>
    <w:rsid w:val="00AE17A8"/>
    <w:rsid w:val="00AE1D69"/>
    <w:rsid w:val="00AE1F14"/>
    <w:rsid w:val="00AE31A9"/>
    <w:rsid w:val="00AE3653"/>
    <w:rsid w:val="00AE3986"/>
    <w:rsid w:val="00AE4417"/>
    <w:rsid w:val="00AE5426"/>
    <w:rsid w:val="00AE5E38"/>
    <w:rsid w:val="00AE66D4"/>
    <w:rsid w:val="00AE67A1"/>
    <w:rsid w:val="00AE6CDD"/>
    <w:rsid w:val="00AE6E7F"/>
    <w:rsid w:val="00AE724D"/>
    <w:rsid w:val="00AE7574"/>
    <w:rsid w:val="00AF0070"/>
    <w:rsid w:val="00AF0263"/>
    <w:rsid w:val="00AF0288"/>
    <w:rsid w:val="00AF0A6D"/>
    <w:rsid w:val="00AF1200"/>
    <w:rsid w:val="00AF1F29"/>
    <w:rsid w:val="00AF2508"/>
    <w:rsid w:val="00AF330B"/>
    <w:rsid w:val="00AF470C"/>
    <w:rsid w:val="00AF4DCC"/>
    <w:rsid w:val="00AF5B30"/>
    <w:rsid w:val="00B02304"/>
    <w:rsid w:val="00B0250E"/>
    <w:rsid w:val="00B0277B"/>
    <w:rsid w:val="00B0352C"/>
    <w:rsid w:val="00B0354B"/>
    <w:rsid w:val="00B054B7"/>
    <w:rsid w:val="00B06086"/>
    <w:rsid w:val="00B060DB"/>
    <w:rsid w:val="00B063A4"/>
    <w:rsid w:val="00B069CD"/>
    <w:rsid w:val="00B06C14"/>
    <w:rsid w:val="00B074BB"/>
    <w:rsid w:val="00B074FC"/>
    <w:rsid w:val="00B1059A"/>
    <w:rsid w:val="00B10A70"/>
    <w:rsid w:val="00B10BF0"/>
    <w:rsid w:val="00B11995"/>
    <w:rsid w:val="00B11C5B"/>
    <w:rsid w:val="00B11DA9"/>
    <w:rsid w:val="00B12848"/>
    <w:rsid w:val="00B12CBC"/>
    <w:rsid w:val="00B13B1B"/>
    <w:rsid w:val="00B13FFB"/>
    <w:rsid w:val="00B1481C"/>
    <w:rsid w:val="00B148A6"/>
    <w:rsid w:val="00B167DD"/>
    <w:rsid w:val="00B17AC7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25BC4"/>
    <w:rsid w:val="00B25DB1"/>
    <w:rsid w:val="00B26293"/>
    <w:rsid w:val="00B3064C"/>
    <w:rsid w:val="00B309C0"/>
    <w:rsid w:val="00B30A32"/>
    <w:rsid w:val="00B30A8F"/>
    <w:rsid w:val="00B30F9C"/>
    <w:rsid w:val="00B31B55"/>
    <w:rsid w:val="00B31CEF"/>
    <w:rsid w:val="00B31FAE"/>
    <w:rsid w:val="00B3350E"/>
    <w:rsid w:val="00B3354F"/>
    <w:rsid w:val="00B33F76"/>
    <w:rsid w:val="00B342D2"/>
    <w:rsid w:val="00B35133"/>
    <w:rsid w:val="00B36637"/>
    <w:rsid w:val="00B36A2D"/>
    <w:rsid w:val="00B36B3E"/>
    <w:rsid w:val="00B3704A"/>
    <w:rsid w:val="00B37981"/>
    <w:rsid w:val="00B406EF"/>
    <w:rsid w:val="00B407B0"/>
    <w:rsid w:val="00B409A9"/>
    <w:rsid w:val="00B41826"/>
    <w:rsid w:val="00B418A2"/>
    <w:rsid w:val="00B4213B"/>
    <w:rsid w:val="00B4226E"/>
    <w:rsid w:val="00B4348A"/>
    <w:rsid w:val="00B440ED"/>
    <w:rsid w:val="00B44A3E"/>
    <w:rsid w:val="00B44B99"/>
    <w:rsid w:val="00B453BD"/>
    <w:rsid w:val="00B45F5D"/>
    <w:rsid w:val="00B460D2"/>
    <w:rsid w:val="00B46947"/>
    <w:rsid w:val="00B46FE8"/>
    <w:rsid w:val="00B470AC"/>
    <w:rsid w:val="00B4785A"/>
    <w:rsid w:val="00B47E22"/>
    <w:rsid w:val="00B506CF"/>
    <w:rsid w:val="00B51134"/>
    <w:rsid w:val="00B514A4"/>
    <w:rsid w:val="00B51613"/>
    <w:rsid w:val="00B51B51"/>
    <w:rsid w:val="00B52E80"/>
    <w:rsid w:val="00B53C6A"/>
    <w:rsid w:val="00B553B0"/>
    <w:rsid w:val="00B56A6B"/>
    <w:rsid w:val="00B576F4"/>
    <w:rsid w:val="00B57D98"/>
    <w:rsid w:val="00B61C7F"/>
    <w:rsid w:val="00B6250C"/>
    <w:rsid w:val="00B62E94"/>
    <w:rsid w:val="00B63FE7"/>
    <w:rsid w:val="00B64160"/>
    <w:rsid w:val="00B658DC"/>
    <w:rsid w:val="00B664C2"/>
    <w:rsid w:val="00B66B52"/>
    <w:rsid w:val="00B67BFE"/>
    <w:rsid w:val="00B67E9F"/>
    <w:rsid w:val="00B67FD9"/>
    <w:rsid w:val="00B70245"/>
    <w:rsid w:val="00B7240F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015"/>
    <w:rsid w:val="00B77505"/>
    <w:rsid w:val="00B77933"/>
    <w:rsid w:val="00B77E51"/>
    <w:rsid w:val="00B8110B"/>
    <w:rsid w:val="00B832CD"/>
    <w:rsid w:val="00B8397E"/>
    <w:rsid w:val="00B84EFD"/>
    <w:rsid w:val="00B84F6E"/>
    <w:rsid w:val="00B8617A"/>
    <w:rsid w:val="00B861DE"/>
    <w:rsid w:val="00B871F7"/>
    <w:rsid w:val="00B8730E"/>
    <w:rsid w:val="00B87536"/>
    <w:rsid w:val="00B90205"/>
    <w:rsid w:val="00B90833"/>
    <w:rsid w:val="00B90E57"/>
    <w:rsid w:val="00B91A1F"/>
    <w:rsid w:val="00B91A55"/>
    <w:rsid w:val="00B91E26"/>
    <w:rsid w:val="00B9298E"/>
    <w:rsid w:val="00B92E2C"/>
    <w:rsid w:val="00B930B0"/>
    <w:rsid w:val="00B93711"/>
    <w:rsid w:val="00B9377F"/>
    <w:rsid w:val="00B937F1"/>
    <w:rsid w:val="00B94407"/>
    <w:rsid w:val="00B946AE"/>
    <w:rsid w:val="00B9470D"/>
    <w:rsid w:val="00B9470F"/>
    <w:rsid w:val="00B9475E"/>
    <w:rsid w:val="00B947D7"/>
    <w:rsid w:val="00B94901"/>
    <w:rsid w:val="00B94B2B"/>
    <w:rsid w:val="00B94EE3"/>
    <w:rsid w:val="00B95649"/>
    <w:rsid w:val="00B9569B"/>
    <w:rsid w:val="00B9580E"/>
    <w:rsid w:val="00B95F84"/>
    <w:rsid w:val="00B96693"/>
    <w:rsid w:val="00B9681F"/>
    <w:rsid w:val="00B97319"/>
    <w:rsid w:val="00B97582"/>
    <w:rsid w:val="00B97A43"/>
    <w:rsid w:val="00BA0317"/>
    <w:rsid w:val="00BA0DC9"/>
    <w:rsid w:val="00BA1323"/>
    <w:rsid w:val="00BA1852"/>
    <w:rsid w:val="00BA18CA"/>
    <w:rsid w:val="00BA203A"/>
    <w:rsid w:val="00BA26C6"/>
    <w:rsid w:val="00BA294D"/>
    <w:rsid w:val="00BA29AE"/>
    <w:rsid w:val="00BA2A64"/>
    <w:rsid w:val="00BA32AB"/>
    <w:rsid w:val="00BA43E1"/>
    <w:rsid w:val="00BA4560"/>
    <w:rsid w:val="00BA488A"/>
    <w:rsid w:val="00BA4993"/>
    <w:rsid w:val="00BA4CA1"/>
    <w:rsid w:val="00BA4F1D"/>
    <w:rsid w:val="00BA50A7"/>
    <w:rsid w:val="00BA553B"/>
    <w:rsid w:val="00BA5C1B"/>
    <w:rsid w:val="00BA6BC1"/>
    <w:rsid w:val="00BA720D"/>
    <w:rsid w:val="00BA7405"/>
    <w:rsid w:val="00BA7C33"/>
    <w:rsid w:val="00BB0D77"/>
    <w:rsid w:val="00BB4703"/>
    <w:rsid w:val="00BB587B"/>
    <w:rsid w:val="00BB59C4"/>
    <w:rsid w:val="00BB603A"/>
    <w:rsid w:val="00BB61FD"/>
    <w:rsid w:val="00BB6A87"/>
    <w:rsid w:val="00BB6F6B"/>
    <w:rsid w:val="00BB6FEA"/>
    <w:rsid w:val="00BB724E"/>
    <w:rsid w:val="00BB7C2D"/>
    <w:rsid w:val="00BC163E"/>
    <w:rsid w:val="00BC1E02"/>
    <w:rsid w:val="00BC1F2B"/>
    <w:rsid w:val="00BC267A"/>
    <w:rsid w:val="00BC2A6B"/>
    <w:rsid w:val="00BC2CB4"/>
    <w:rsid w:val="00BC39FE"/>
    <w:rsid w:val="00BC3A76"/>
    <w:rsid w:val="00BC3A8B"/>
    <w:rsid w:val="00BC3D75"/>
    <w:rsid w:val="00BC407E"/>
    <w:rsid w:val="00BC45F0"/>
    <w:rsid w:val="00BC535C"/>
    <w:rsid w:val="00BC5604"/>
    <w:rsid w:val="00BC67DA"/>
    <w:rsid w:val="00BC6E7A"/>
    <w:rsid w:val="00BD1125"/>
    <w:rsid w:val="00BD13A4"/>
    <w:rsid w:val="00BD16F0"/>
    <w:rsid w:val="00BD18AD"/>
    <w:rsid w:val="00BD1A7F"/>
    <w:rsid w:val="00BD29A6"/>
    <w:rsid w:val="00BD2B6F"/>
    <w:rsid w:val="00BD4EC9"/>
    <w:rsid w:val="00BD61AB"/>
    <w:rsid w:val="00BD64CE"/>
    <w:rsid w:val="00BD6B2A"/>
    <w:rsid w:val="00BD7E17"/>
    <w:rsid w:val="00BD7F51"/>
    <w:rsid w:val="00BE164C"/>
    <w:rsid w:val="00BE220B"/>
    <w:rsid w:val="00BE22A8"/>
    <w:rsid w:val="00BE27F3"/>
    <w:rsid w:val="00BE2E45"/>
    <w:rsid w:val="00BE3AC9"/>
    <w:rsid w:val="00BE409B"/>
    <w:rsid w:val="00BE4401"/>
    <w:rsid w:val="00BE459B"/>
    <w:rsid w:val="00BE4D26"/>
    <w:rsid w:val="00BE584C"/>
    <w:rsid w:val="00BE5E8F"/>
    <w:rsid w:val="00BE6621"/>
    <w:rsid w:val="00BE7ED8"/>
    <w:rsid w:val="00BF05AF"/>
    <w:rsid w:val="00BF0CCB"/>
    <w:rsid w:val="00BF0DE3"/>
    <w:rsid w:val="00BF1405"/>
    <w:rsid w:val="00BF1943"/>
    <w:rsid w:val="00BF2334"/>
    <w:rsid w:val="00BF2A3C"/>
    <w:rsid w:val="00BF2B49"/>
    <w:rsid w:val="00BF311A"/>
    <w:rsid w:val="00BF357E"/>
    <w:rsid w:val="00BF3AF6"/>
    <w:rsid w:val="00BF3B26"/>
    <w:rsid w:val="00BF4D15"/>
    <w:rsid w:val="00BF5437"/>
    <w:rsid w:val="00BF5D87"/>
    <w:rsid w:val="00BF5E8F"/>
    <w:rsid w:val="00BF659D"/>
    <w:rsid w:val="00BF673E"/>
    <w:rsid w:val="00BF7C38"/>
    <w:rsid w:val="00C0006B"/>
    <w:rsid w:val="00C00486"/>
    <w:rsid w:val="00C0068A"/>
    <w:rsid w:val="00C00C3E"/>
    <w:rsid w:val="00C00CB9"/>
    <w:rsid w:val="00C01153"/>
    <w:rsid w:val="00C020D6"/>
    <w:rsid w:val="00C02B81"/>
    <w:rsid w:val="00C02E4E"/>
    <w:rsid w:val="00C031BA"/>
    <w:rsid w:val="00C033CD"/>
    <w:rsid w:val="00C0423E"/>
    <w:rsid w:val="00C050B8"/>
    <w:rsid w:val="00C0556C"/>
    <w:rsid w:val="00C06573"/>
    <w:rsid w:val="00C06F97"/>
    <w:rsid w:val="00C10BD0"/>
    <w:rsid w:val="00C11206"/>
    <w:rsid w:val="00C122D3"/>
    <w:rsid w:val="00C1323A"/>
    <w:rsid w:val="00C13685"/>
    <w:rsid w:val="00C13A26"/>
    <w:rsid w:val="00C13B49"/>
    <w:rsid w:val="00C142D4"/>
    <w:rsid w:val="00C16FA1"/>
    <w:rsid w:val="00C17518"/>
    <w:rsid w:val="00C17733"/>
    <w:rsid w:val="00C2013E"/>
    <w:rsid w:val="00C207AB"/>
    <w:rsid w:val="00C2154E"/>
    <w:rsid w:val="00C22CC9"/>
    <w:rsid w:val="00C22FB5"/>
    <w:rsid w:val="00C2715B"/>
    <w:rsid w:val="00C27EC9"/>
    <w:rsid w:val="00C304EC"/>
    <w:rsid w:val="00C30654"/>
    <w:rsid w:val="00C3089E"/>
    <w:rsid w:val="00C32577"/>
    <w:rsid w:val="00C325DE"/>
    <w:rsid w:val="00C32F09"/>
    <w:rsid w:val="00C32F16"/>
    <w:rsid w:val="00C33711"/>
    <w:rsid w:val="00C33E73"/>
    <w:rsid w:val="00C33F03"/>
    <w:rsid w:val="00C352A5"/>
    <w:rsid w:val="00C3559B"/>
    <w:rsid w:val="00C36656"/>
    <w:rsid w:val="00C4060F"/>
    <w:rsid w:val="00C41045"/>
    <w:rsid w:val="00C41E8B"/>
    <w:rsid w:val="00C4266A"/>
    <w:rsid w:val="00C42E73"/>
    <w:rsid w:val="00C43483"/>
    <w:rsid w:val="00C43F60"/>
    <w:rsid w:val="00C4463E"/>
    <w:rsid w:val="00C44670"/>
    <w:rsid w:val="00C447FF"/>
    <w:rsid w:val="00C45185"/>
    <w:rsid w:val="00C465F4"/>
    <w:rsid w:val="00C468DE"/>
    <w:rsid w:val="00C46BD3"/>
    <w:rsid w:val="00C47468"/>
    <w:rsid w:val="00C50374"/>
    <w:rsid w:val="00C50639"/>
    <w:rsid w:val="00C5073C"/>
    <w:rsid w:val="00C50DA9"/>
    <w:rsid w:val="00C51FFA"/>
    <w:rsid w:val="00C5217A"/>
    <w:rsid w:val="00C5237D"/>
    <w:rsid w:val="00C52474"/>
    <w:rsid w:val="00C52F6F"/>
    <w:rsid w:val="00C53191"/>
    <w:rsid w:val="00C539BD"/>
    <w:rsid w:val="00C53B7C"/>
    <w:rsid w:val="00C557D7"/>
    <w:rsid w:val="00C55CA7"/>
    <w:rsid w:val="00C56C68"/>
    <w:rsid w:val="00C5738C"/>
    <w:rsid w:val="00C628B2"/>
    <w:rsid w:val="00C62BA1"/>
    <w:rsid w:val="00C62C16"/>
    <w:rsid w:val="00C6395B"/>
    <w:rsid w:val="00C642AD"/>
    <w:rsid w:val="00C64CB2"/>
    <w:rsid w:val="00C6522F"/>
    <w:rsid w:val="00C65ABF"/>
    <w:rsid w:val="00C66564"/>
    <w:rsid w:val="00C6781E"/>
    <w:rsid w:val="00C70A71"/>
    <w:rsid w:val="00C70E06"/>
    <w:rsid w:val="00C7154E"/>
    <w:rsid w:val="00C723DC"/>
    <w:rsid w:val="00C7274E"/>
    <w:rsid w:val="00C73A2C"/>
    <w:rsid w:val="00C73FB5"/>
    <w:rsid w:val="00C750B8"/>
    <w:rsid w:val="00C75E95"/>
    <w:rsid w:val="00C76B5D"/>
    <w:rsid w:val="00C76C38"/>
    <w:rsid w:val="00C775DC"/>
    <w:rsid w:val="00C778BB"/>
    <w:rsid w:val="00C77E73"/>
    <w:rsid w:val="00C80A52"/>
    <w:rsid w:val="00C80B12"/>
    <w:rsid w:val="00C80D91"/>
    <w:rsid w:val="00C834A1"/>
    <w:rsid w:val="00C84365"/>
    <w:rsid w:val="00C847D9"/>
    <w:rsid w:val="00C8539A"/>
    <w:rsid w:val="00C85966"/>
    <w:rsid w:val="00C8602F"/>
    <w:rsid w:val="00C86CFB"/>
    <w:rsid w:val="00C86DBA"/>
    <w:rsid w:val="00C87129"/>
    <w:rsid w:val="00C87270"/>
    <w:rsid w:val="00C874A9"/>
    <w:rsid w:val="00C90166"/>
    <w:rsid w:val="00C909FC"/>
    <w:rsid w:val="00C91315"/>
    <w:rsid w:val="00C92264"/>
    <w:rsid w:val="00C9257D"/>
    <w:rsid w:val="00C9299D"/>
    <w:rsid w:val="00C930EB"/>
    <w:rsid w:val="00C9350B"/>
    <w:rsid w:val="00C93B57"/>
    <w:rsid w:val="00C945E4"/>
    <w:rsid w:val="00C94734"/>
    <w:rsid w:val="00C95B25"/>
    <w:rsid w:val="00C96712"/>
    <w:rsid w:val="00C96713"/>
    <w:rsid w:val="00C96A33"/>
    <w:rsid w:val="00C97B33"/>
    <w:rsid w:val="00CA03E0"/>
    <w:rsid w:val="00CA0867"/>
    <w:rsid w:val="00CA09E1"/>
    <w:rsid w:val="00CA127D"/>
    <w:rsid w:val="00CA1B1B"/>
    <w:rsid w:val="00CA1E29"/>
    <w:rsid w:val="00CA3F2C"/>
    <w:rsid w:val="00CA48F0"/>
    <w:rsid w:val="00CA654C"/>
    <w:rsid w:val="00CA6C41"/>
    <w:rsid w:val="00CA6CAA"/>
    <w:rsid w:val="00CA6EF1"/>
    <w:rsid w:val="00CA6F4D"/>
    <w:rsid w:val="00CA715D"/>
    <w:rsid w:val="00CA7683"/>
    <w:rsid w:val="00CA7A43"/>
    <w:rsid w:val="00CB07AB"/>
    <w:rsid w:val="00CB0929"/>
    <w:rsid w:val="00CB10E0"/>
    <w:rsid w:val="00CB1126"/>
    <w:rsid w:val="00CB1A61"/>
    <w:rsid w:val="00CB221C"/>
    <w:rsid w:val="00CB28AD"/>
    <w:rsid w:val="00CB50E4"/>
    <w:rsid w:val="00CB59FE"/>
    <w:rsid w:val="00CB6132"/>
    <w:rsid w:val="00CB6A4E"/>
    <w:rsid w:val="00CB6BF2"/>
    <w:rsid w:val="00CB716A"/>
    <w:rsid w:val="00CB7222"/>
    <w:rsid w:val="00CB73AF"/>
    <w:rsid w:val="00CC043F"/>
    <w:rsid w:val="00CC0602"/>
    <w:rsid w:val="00CC077C"/>
    <w:rsid w:val="00CC124F"/>
    <w:rsid w:val="00CC1C9F"/>
    <w:rsid w:val="00CC1D8E"/>
    <w:rsid w:val="00CC2003"/>
    <w:rsid w:val="00CC2DF5"/>
    <w:rsid w:val="00CC3A52"/>
    <w:rsid w:val="00CC5122"/>
    <w:rsid w:val="00CC6233"/>
    <w:rsid w:val="00CC6301"/>
    <w:rsid w:val="00CC69CD"/>
    <w:rsid w:val="00CD08D4"/>
    <w:rsid w:val="00CD16A2"/>
    <w:rsid w:val="00CD19D9"/>
    <w:rsid w:val="00CD4839"/>
    <w:rsid w:val="00CD48DC"/>
    <w:rsid w:val="00CD48DF"/>
    <w:rsid w:val="00CD6193"/>
    <w:rsid w:val="00CD665A"/>
    <w:rsid w:val="00CD6682"/>
    <w:rsid w:val="00CD6DA1"/>
    <w:rsid w:val="00CD77D6"/>
    <w:rsid w:val="00CE09E4"/>
    <w:rsid w:val="00CE0B45"/>
    <w:rsid w:val="00CE0F68"/>
    <w:rsid w:val="00CE18BE"/>
    <w:rsid w:val="00CE2029"/>
    <w:rsid w:val="00CE254B"/>
    <w:rsid w:val="00CE2AE2"/>
    <w:rsid w:val="00CE2CBE"/>
    <w:rsid w:val="00CE3563"/>
    <w:rsid w:val="00CE48A0"/>
    <w:rsid w:val="00CE5F1E"/>
    <w:rsid w:val="00CE6486"/>
    <w:rsid w:val="00CE6738"/>
    <w:rsid w:val="00CE6891"/>
    <w:rsid w:val="00CE7088"/>
    <w:rsid w:val="00CE7806"/>
    <w:rsid w:val="00CF01DC"/>
    <w:rsid w:val="00CF0825"/>
    <w:rsid w:val="00CF0C82"/>
    <w:rsid w:val="00CF1DFB"/>
    <w:rsid w:val="00CF231D"/>
    <w:rsid w:val="00CF393F"/>
    <w:rsid w:val="00CF39FD"/>
    <w:rsid w:val="00CF46E9"/>
    <w:rsid w:val="00CF528A"/>
    <w:rsid w:val="00CF6301"/>
    <w:rsid w:val="00D00377"/>
    <w:rsid w:val="00D010E6"/>
    <w:rsid w:val="00D014BD"/>
    <w:rsid w:val="00D019A5"/>
    <w:rsid w:val="00D02135"/>
    <w:rsid w:val="00D0269B"/>
    <w:rsid w:val="00D0274C"/>
    <w:rsid w:val="00D027E7"/>
    <w:rsid w:val="00D02FBA"/>
    <w:rsid w:val="00D04652"/>
    <w:rsid w:val="00D052C2"/>
    <w:rsid w:val="00D06468"/>
    <w:rsid w:val="00D0727D"/>
    <w:rsid w:val="00D079BA"/>
    <w:rsid w:val="00D07E5C"/>
    <w:rsid w:val="00D10138"/>
    <w:rsid w:val="00D101B9"/>
    <w:rsid w:val="00D1092E"/>
    <w:rsid w:val="00D10C57"/>
    <w:rsid w:val="00D11267"/>
    <w:rsid w:val="00D116BF"/>
    <w:rsid w:val="00D118BF"/>
    <w:rsid w:val="00D11FDD"/>
    <w:rsid w:val="00D12579"/>
    <w:rsid w:val="00D129F0"/>
    <w:rsid w:val="00D139D8"/>
    <w:rsid w:val="00D161B7"/>
    <w:rsid w:val="00D16AAD"/>
    <w:rsid w:val="00D200F3"/>
    <w:rsid w:val="00D201C9"/>
    <w:rsid w:val="00D215B0"/>
    <w:rsid w:val="00D2282D"/>
    <w:rsid w:val="00D228E9"/>
    <w:rsid w:val="00D22AFF"/>
    <w:rsid w:val="00D22B03"/>
    <w:rsid w:val="00D22EF7"/>
    <w:rsid w:val="00D237AD"/>
    <w:rsid w:val="00D239B8"/>
    <w:rsid w:val="00D23C4F"/>
    <w:rsid w:val="00D245C5"/>
    <w:rsid w:val="00D2474F"/>
    <w:rsid w:val="00D247DA"/>
    <w:rsid w:val="00D247F1"/>
    <w:rsid w:val="00D24854"/>
    <w:rsid w:val="00D24C5B"/>
    <w:rsid w:val="00D26E9B"/>
    <w:rsid w:val="00D30B3A"/>
    <w:rsid w:val="00D30C3C"/>
    <w:rsid w:val="00D317FB"/>
    <w:rsid w:val="00D31E6F"/>
    <w:rsid w:val="00D3290D"/>
    <w:rsid w:val="00D329CC"/>
    <w:rsid w:val="00D32BD5"/>
    <w:rsid w:val="00D32C30"/>
    <w:rsid w:val="00D33182"/>
    <w:rsid w:val="00D33BCB"/>
    <w:rsid w:val="00D34011"/>
    <w:rsid w:val="00D34483"/>
    <w:rsid w:val="00D349AD"/>
    <w:rsid w:val="00D355B3"/>
    <w:rsid w:val="00D36638"/>
    <w:rsid w:val="00D36BA0"/>
    <w:rsid w:val="00D37213"/>
    <w:rsid w:val="00D4120F"/>
    <w:rsid w:val="00D41420"/>
    <w:rsid w:val="00D414B0"/>
    <w:rsid w:val="00D41ACB"/>
    <w:rsid w:val="00D42C69"/>
    <w:rsid w:val="00D451A7"/>
    <w:rsid w:val="00D4581C"/>
    <w:rsid w:val="00D45944"/>
    <w:rsid w:val="00D464E1"/>
    <w:rsid w:val="00D465EB"/>
    <w:rsid w:val="00D466FF"/>
    <w:rsid w:val="00D46A82"/>
    <w:rsid w:val="00D473DB"/>
    <w:rsid w:val="00D4785E"/>
    <w:rsid w:val="00D47B36"/>
    <w:rsid w:val="00D47EB5"/>
    <w:rsid w:val="00D50780"/>
    <w:rsid w:val="00D511C4"/>
    <w:rsid w:val="00D5146C"/>
    <w:rsid w:val="00D51560"/>
    <w:rsid w:val="00D5235F"/>
    <w:rsid w:val="00D523E7"/>
    <w:rsid w:val="00D539B4"/>
    <w:rsid w:val="00D545DA"/>
    <w:rsid w:val="00D551A1"/>
    <w:rsid w:val="00D56342"/>
    <w:rsid w:val="00D5651B"/>
    <w:rsid w:val="00D569D4"/>
    <w:rsid w:val="00D57085"/>
    <w:rsid w:val="00D573CA"/>
    <w:rsid w:val="00D574BA"/>
    <w:rsid w:val="00D57585"/>
    <w:rsid w:val="00D57967"/>
    <w:rsid w:val="00D57E44"/>
    <w:rsid w:val="00D57ECC"/>
    <w:rsid w:val="00D6092B"/>
    <w:rsid w:val="00D61D4B"/>
    <w:rsid w:val="00D620CB"/>
    <w:rsid w:val="00D6249C"/>
    <w:rsid w:val="00D63058"/>
    <w:rsid w:val="00D631FD"/>
    <w:rsid w:val="00D63E6F"/>
    <w:rsid w:val="00D6411D"/>
    <w:rsid w:val="00D64163"/>
    <w:rsid w:val="00D643AC"/>
    <w:rsid w:val="00D648A2"/>
    <w:rsid w:val="00D65E5F"/>
    <w:rsid w:val="00D66264"/>
    <w:rsid w:val="00D677FE"/>
    <w:rsid w:val="00D702DE"/>
    <w:rsid w:val="00D721C7"/>
    <w:rsid w:val="00D72413"/>
    <w:rsid w:val="00D72512"/>
    <w:rsid w:val="00D73872"/>
    <w:rsid w:val="00D74BC0"/>
    <w:rsid w:val="00D7739A"/>
    <w:rsid w:val="00D77EEC"/>
    <w:rsid w:val="00D80583"/>
    <w:rsid w:val="00D80870"/>
    <w:rsid w:val="00D81245"/>
    <w:rsid w:val="00D81469"/>
    <w:rsid w:val="00D81A44"/>
    <w:rsid w:val="00D820C1"/>
    <w:rsid w:val="00D826BE"/>
    <w:rsid w:val="00D827FF"/>
    <w:rsid w:val="00D829C5"/>
    <w:rsid w:val="00D82CCE"/>
    <w:rsid w:val="00D833AE"/>
    <w:rsid w:val="00D85210"/>
    <w:rsid w:val="00D85D25"/>
    <w:rsid w:val="00D863E3"/>
    <w:rsid w:val="00D86611"/>
    <w:rsid w:val="00D8786F"/>
    <w:rsid w:val="00D87E28"/>
    <w:rsid w:val="00D9069D"/>
    <w:rsid w:val="00D909AF"/>
    <w:rsid w:val="00D91286"/>
    <w:rsid w:val="00D91619"/>
    <w:rsid w:val="00D93283"/>
    <w:rsid w:val="00D936C5"/>
    <w:rsid w:val="00D95DD7"/>
    <w:rsid w:val="00D96376"/>
    <w:rsid w:val="00D97B63"/>
    <w:rsid w:val="00DA00BD"/>
    <w:rsid w:val="00DA0998"/>
    <w:rsid w:val="00DA162E"/>
    <w:rsid w:val="00DA1A76"/>
    <w:rsid w:val="00DA2321"/>
    <w:rsid w:val="00DA31B2"/>
    <w:rsid w:val="00DA470F"/>
    <w:rsid w:val="00DA6E3C"/>
    <w:rsid w:val="00DA799A"/>
    <w:rsid w:val="00DA7C4C"/>
    <w:rsid w:val="00DA7CE6"/>
    <w:rsid w:val="00DB0532"/>
    <w:rsid w:val="00DB0778"/>
    <w:rsid w:val="00DB0D86"/>
    <w:rsid w:val="00DB10C6"/>
    <w:rsid w:val="00DB1F4D"/>
    <w:rsid w:val="00DB1F86"/>
    <w:rsid w:val="00DB2CB4"/>
    <w:rsid w:val="00DB3BD0"/>
    <w:rsid w:val="00DB3BE8"/>
    <w:rsid w:val="00DB3F04"/>
    <w:rsid w:val="00DB4623"/>
    <w:rsid w:val="00DB4F6A"/>
    <w:rsid w:val="00DB5409"/>
    <w:rsid w:val="00DB5D14"/>
    <w:rsid w:val="00DB6541"/>
    <w:rsid w:val="00DB6E0C"/>
    <w:rsid w:val="00DB73D0"/>
    <w:rsid w:val="00DB780D"/>
    <w:rsid w:val="00DB78CC"/>
    <w:rsid w:val="00DB7B78"/>
    <w:rsid w:val="00DC08BB"/>
    <w:rsid w:val="00DC0CD3"/>
    <w:rsid w:val="00DC1A27"/>
    <w:rsid w:val="00DC1B7A"/>
    <w:rsid w:val="00DC1CF9"/>
    <w:rsid w:val="00DC2A37"/>
    <w:rsid w:val="00DC2B23"/>
    <w:rsid w:val="00DC2F13"/>
    <w:rsid w:val="00DC351D"/>
    <w:rsid w:val="00DC371A"/>
    <w:rsid w:val="00DC3831"/>
    <w:rsid w:val="00DC3A77"/>
    <w:rsid w:val="00DC3CD6"/>
    <w:rsid w:val="00DC3D2C"/>
    <w:rsid w:val="00DC410A"/>
    <w:rsid w:val="00DC44F4"/>
    <w:rsid w:val="00DC454F"/>
    <w:rsid w:val="00DC4B20"/>
    <w:rsid w:val="00DC501B"/>
    <w:rsid w:val="00DC5287"/>
    <w:rsid w:val="00DC6078"/>
    <w:rsid w:val="00DC632B"/>
    <w:rsid w:val="00DC6824"/>
    <w:rsid w:val="00DC7048"/>
    <w:rsid w:val="00DC7455"/>
    <w:rsid w:val="00DD1C2C"/>
    <w:rsid w:val="00DD3029"/>
    <w:rsid w:val="00DD3673"/>
    <w:rsid w:val="00DD3DB3"/>
    <w:rsid w:val="00DD446A"/>
    <w:rsid w:val="00DD4A7A"/>
    <w:rsid w:val="00DD4E5D"/>
    <w:rsid w:val="00DD4F41"/>
    <w:rsid w:val="00DD5658"/>
    <w:rsid w:val="00DD568A"/>
    <w:rsid w:val="00DD573A"/>
    <w:rsid w:val="00DD6187"/>
    <w:rsid w:val="00DD61B8"/>
    <w:rsid w:val="00DD73D4"/>
    <w:rsid w:val="00DD7630"/>
    <w:rsid w:val="00DD794D"/>
    <w:rsid w:val="00DE0023"/>
    <w:rsid w:val="00DE0658"/>
    <w:rsid w:val="00DE0B3B"/>
    <w:rsid w:val="00DE190A"/>
    <w:rsid w:val="00DE201D"/>
    <w:rsid w:val="00DE2C70"/>
    <w:rsid w:val="00DE34EB"/>
    <w:rsid w:val="00DE3A07"/>
    <w:rsid w:val="00DE3C06"/>
    <w:rsid w:val="00DE3C55"/>
    <w:rsid w:val="00DE42DD"/>
    <w:rsid w:val="00DE4305"/>
    <w:rsid w:val="00DE4A16"/>
    <w:rsid w:val="00DE54F8"/>
    <w:rsid w:val="00DE5F91"/>
    <w:rsid w:val="00DE6315"/>
    <w:rsid w:val="00DE6633"/>
    <w:rsid w:val="00DE6CFD"/>
    <w:rsid w:val="00DE7CF5"/>
    <w:rsid w:val="00DE7E87"/>
    <w:rsid w:val="00DF0312"/>
    <w:rsid w:val="00DF067D"/>
    <w:rsid w:val="00DF0ABA"/>
    <w:rsid w:val="00DF0BCC"/>
    <w:rsid w:val="00DF0F9D"/>
    <w:rsid w:val="00DF1CEC"/>
    <w:rsid w:val="00DF1E12"/>
    <w:rsid w:val="00DF22EB"/>
    <w:rsid w:val="00DF2769"/>
    <w:rsid w:val="00DF3436"/>
    <w:rsid w:val="00DF39D4"/>
    <w:rsid w:val="00DF5306"/>
    <w:rsid w:val="00DF5569"/>
    <w:rsid w:val="00DF5C9C"/>
    <w:rsid w:val="00DF6AA5"/>
    <w:rsid w:val="00DF6C05"/>
    <w:rsid w:val="00DF7544"/>
    <w:rsid w:val="00E0036F"/>
    <w:rsid w:val="00E005A3"/>
    <w:rsid w:val="00E00C8F"/>
    <w:rsid w:val="00E018DA"/>
    <w:rsid w:val="00E033AB"/>
    <w:rsid w:val="00E0343E"/>
    <w:rsid w:val="00E03AA3"/>
    <w:rsid w:val="00E04C77"/>
    <w:rsid w:val="00E057B3"/>
    <w:rsid w:val="00E06051"/>
    <w:rsid w:val="00E06399"/>
    <w:rsid w:val="00E067F9"/>
    <w:rsid w:val="00E06B4C"/>
    <w:rsid w:val="00E06DB4"/>
    <w:rsid w:val="00E06E57"/>
    <w:rsid w:val="00E07D0A"/>
    <w:rsid w:val="00E10AE8"/>
    <w:rsid w:val="00E12C38"/>
    <w:rsid w:val="00E1336F"/>
    <w:rsid w:val="00E14047"/>
    <w:rsid w:val="00E140F5"/>
    <w:rsid w:val="00E14A1E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CE5"/>
    <w:rsid w:val="00E21E10"/>
    <w:rsid w:val="00E23F9A"/>
    <w:rsid w:val="00E252B9"/>
    <w:rsid w:val="00E32948"/>
    <w:rsid w:val="00E3359D"/>
    <w:rsid w:val="00E335FA"/>
    <w:rsid w:val="00E33B04"/>
    <w:rsid w:val="00E33B88"/>
    <w:rsid w:val="00E351F0"/>
    <w:rsid w:val="00E364E8"/>
    <w:rsid w:val="00E40B89"/>
    <w:rsid w:val="00E424C7"/>
    <w:rsid w:val="00E42D2D"/>
    <w:rsid w:val="00E42E6C"/>
    <w:rsid w:val="00E43013"/>
    <w:rsid w:val="00E4365F"/>
    <w:rsid w:val="00E44E9F"/>
    <w:rsid w:val="00E45ACA"/>
    <w:rsid w:val="00E45F59"/>
    <w:rsid w:val="00E46BC2"/>
    <w:rsid w:val="00E46D5B"/>
    <w:rsid w:val="00E47CD1"/>
    <w:rsid w:val="00E47DCD"/>
    <w:rsid w:val="00E47FFC"/>
    <w:rsid w:val="00E5096E"/>
    <w:rsid w:val="00E51068"/>
    <w:rsid w:val="00E514F0"/>
    <w:rsid w:val="00E51A24"/>
    <w:rsid w:val="00E51AF7"/>
    <w:rsid w:val="00E52062"/>
    <w:rsid w:val="00E530B1"/>
    <w:rsid w:val="00E532B1"/>
    <w:rsid w:val="00E532D1"/>
    <w:rsid w:val="00E53542"/>
    <w:rsid w:val="00E53F74"/>
    <w:rsid w:val="00E540DF"/>
    <w:rsid w:val="00E54C4B"/>
    <w:rsid w:val="00E5533F"/>
    <w:rsid w:val="00E55416"/>
    <w:rsid w:val="00E55809"/>
    <w:rsid w:val="00E56458"/>
    <w:rsid w:val="00E56526"/>
    <w:rsid w:val="00E57493"/>
    <w:rsid w:val="00E60601"/>
    <w:rsid w:val="00E6072C"/>
    <w:rsid w:val="00E609FF"/>
    <w:rsid w:val="00E61628"/>
    <w:rsid w:val="00E61824"/>
    <w:rsid w:val="00E61C2C"/>
    <w:rsid w:val="00E61CC8"/>
    <w:rsid w:val="00E623C0"/>
    <w:rsid w:val="00E624A0"/>
    <w:rsid w:val="00E6252D"/>
    <w:rsid w:val="00E625A7"/>
    <w:rsid w:val="00E626BB"/>
    <w:rsid w:val="00E637B8"/>
    <w:rsid w:val="00E63C2D"/>
    <w:rsid w:val="00E64071"/>
    <w:rsid w:val="00E64AFD"/>
    <w:rsid w:val="00E6571C"/>
    <w:rsid w:val="00E65BB3"/>
    <w:rsid w:val="00E66BFD"/>
    <w:rsid w:val="00E67108"/>
    <w:rsid w:val="00E67190"/>
    <w:rsid w:val="00E6761C"/>
    <w:rsid w:val="00E708BA"/>
    <w:rsid w:val="00E70CF5"/>
    <w:rsid w:val="00E722E4"/>
    <w:rsid w:val="00E723C2"/>
    <w:rsid w:val="00E72527"/>
    <w:rsid w:val="00E72953"/>
    <w:rsid w:val="00E743EB"/>
    <w:rsid w:val="00E747F0"/>
    <w:rsid w:val="00E74BAB"/>
    <w:rsid w:val="00E750DF"/>
    <w:rsid w:val="00E754B1"/>
    <w:rsid w:val="00E75613"/>
    <w:rsid w:val="00E75957"/>
    <w:rsid w:val="00E77A03"/>
    <w:rsid w:val="00E77F71"/>
    <w:rsid w:val="00E77F90"/>
    <w:rsid w:val="00E80198"/>
    <w:rsid w:val="00E807E7"/>
    <w:rsid w:val="00E809E1"/>
    <w:rsid w:val="00E80DBA"/>
    <w:rsid w:val="00E81136"/>
    <w:rsid w:val="00E814EE"/>
    <w:rsid w:val="00E82123"/>
    <w:rsid w:val="00E83264"/>
    <w:rsid w:val="00E8384C"/>
    <w:rsid w:val="00E83A30"/>
    <w:rsid w:val="00E83DA1"/>
    <w:rsid w:val="00E83EDF"/>
    <w:rsid w:val="00E84420"/>
    <w:rsid w:val="00E84CCD"/>
    <w:rsid w:val="00E84D5F"/>
    <w:rsid w:val="00E8564F"/>
    <w:rsid w:val="00E85F45"/>
    <w:rsid w:val="00E8650B"/>
    <w:rsid w:val="00E87244"/>
    <w:rsid w:val="00E87775"/>
    <w:rsid w:val="00E8787F"/>
    <w:rsid w:val="00E87BD5"/>
    <w:rsid w:val="00E9021F"/>
    <w:rsid w:val="00E90A9C"/>
    <w:rsid w:val="00E90AD3"/>
    <w:rsid w:val="00E90F1B"/>
    <w:rsid w:val="00E91028"/>
    <w:rsid w:val="00E91ADF"/>
    <w:rsid w:val="00E92205"/>
    <w:rsid w:val="00E92D08"/>
    <w:rsid w:val="00E92DE8"/>
    <w:rsid w:val="00E930A2"/>
    <w:rsid w:val="00E938D4"/>
    <w:rsid w:val="00E9495D"/>
    <w:rsid w:val="00E94EDB"/>
    <w:rsid w:val="00E95061"/>
    <w:rsid w:val="00E957D6"/>
    <w:rsid w:val="00E95F9F"/>
    <w:rsid w:val="00E96B5F"/>
    <w:rsid w:val="00E97CD0"/>
    <w:rsid w:val="00EA1B00"/>
    <w:rsid w:val="00EA1ED8"/>
    <w:rsid w:val="00EA2223"/>
    <w:rsid w:val="00EA2D5B"/>
    <w:rsid w:val="00EA2E04"/>
    <w:rsid w:val="00EA2F22"/>
    <w:rsid w:val="00EA32EA"/>
    <w:rsid w:val="00EA363E"/>
    <w:rsid w:val="00EA3C1A"/>
    <w:rsid w:val="00EA3C92"/>
    <w:rsid w:val="00EA3D09"/>
    <w:rsid w:val="00EA41CA"/>
    <w:rsid w:val="00EA4571"/>
    <w:rsid w:val="00EA466F"/>
    <w:rsid w:val="00EA51C4"/>
    <w:rsid w:val="00EA52EF"/>
    <w:rsid w:val="00EA56D6"/>
    <w:rsid w:val="00EA5A52"/>
    <w:rsid w:val="00EA695F"/>
    <w:rsid w:val="00EA6EF6"/>
    <w:rsid w:val="00EA7058"/>
    <w:rsid w:val="00EA7318"/>
    <w:rsid w:val="00EA741E"/>
    <w:rsid w:val="00EA785C"/>
    <w:rsid w:val="00EB00E0"/>
    <w:rsid w:val="00EB1F05"/>
    <w:rsid w:val="00EB4A67"/>
    <w:rsid w:val="00EB6160"/>
    <w:rsid w:val="00EC0436"/>
    <w:rsid w:val="00EC1A44"/>
    <w:rsid w:val="00EC1E5F"/>
    <w:rsid w:val="00EC23C0"/>
    <w:rsid w:val="00EC5356"/>
    <w:rsid w:val="00EC5C8B"/>
    <w:rsid w:val="00EC6234"/>
    <w:rsid w:val="00EC6767"/>
    <w:rsid w:val="00EC68E2"/>
    <w:rsid w:val="00EC6D24"/>
    <w:rsid w:val="00EC6EE9"/>
    <w:rsid w:val="00EC77A8"/>
    <w:rsid w:val="00EC7F27"/>
    <w:rsid w:val="00ED0CBC"/>
    <w:rsid w:val="00ED232B"/>
    <w:rsid w:val="00ED4167"/>
    <w:rsid w:val="00ED5242"/>
    <w:rsid w:val="00ED6060"/>
    <w:rsid w:val="00ED6225"/>
    <w:rsid w:val="00ED6A0A"/>
    <w:rsid w:val="00ED76E4"/>
    <w:rsid w:val="00ED7956"/>
    <w:rsid w:val="00EE08E8"/>
    <w:rsid w:val="00EE0F3D"/>
    <w:rsid w:val="00EE1384"/>
    <w:rsid w:val="00EE18B0"/>
    <w:rsid w:val="00EE2B60"/>
    <w:rsid w:val="00EE2C86"/>
    <w:rsid w:val="00EE35C3"/>
    <w:rsid w:val="00EE3A43"/>
    <w:rsid w:val="00EE648D"/>
    <w:rsid w:val="00EE6EE6"/>
    <w:rsid w:val="00EE7851"/>
    <w:rsid w:val="00EE7B05"/>
    <w:rsid w:val="00EE7BBD"/>
    <w:rsid w:val="00EE7C4A"/>
    <w:rsid w:val="00EF10FC"/>
    <w:rsid w:val="00EF13DB"/>
    <w:rsid w:val="00EF1430"/>
    <w:rsid w:val="00EF1725"/>
    <w:rsid w:val="00EF1B2C"/>
    <w:rsid w:val="00EF1DF1"/>
    <w:rsid w:val="00EF23C2"/>
    <w:rsid w:val="00EF29F3"/>
    <w:rsid w:val="00EF2EA3"/>
    <w:rsid w:val="00EF3014"/>
    <w:rsid w:val="00EF3050"/>
    <w:rsid w:val="00EF3083"/>
    <w:rsid w:val="00EF45C3"/>
    <w:rsid w:val="00EF4D95"/>
    <w:rsid w:val="00EF6B25"/>
    <w:rsid w:val="00EF6CA3"/>
    <w:rsid w:val="00EF6F8F"/>
    <w:rsid w:val="00EF7314"/>
    <w:rsid w:val="00F0035D"/>
    <w:rsid w:val="00F00A3A"/>
    <w:rsid w:val="00F01BF9"/>
    <w:rsid w:val="00F01DF3"/>
    <w:rsid w:val="00F01F54"/>
    <w:rsid w:val="00F02441"/>
    <w:rsid w:val="00F02706"/>
    <w:rsid w:val="00F029F1"/>
    <w:rsid w:val="00F0381D"/>
    <w:rsid w:val="00F03D1D"/>
    <w:rsid w:val="00F04506"/>
    <w:rsid w:val="00F046DB"/>
    <w:rsid w:val="00F04D2D"/>
    <w:rsid w:val="00F04D43"/>
    <w:rsid w:val="00F05EA1"/>
    <w:rsid w:val="00F05F09"/>
    <w:rsid w:val="00F0688C"/>
    <w:rsid w:val="00F068EB"/>
    <w:rsid w:val="00F10F02"/>
    <w:rsid w:val="00F11B6F"/>
    <w:rsid w:val="00F11E86"/>
    <w:rsid w:val="00F12DE4"/>
    <w:rsid w:val="00F13B4F"/>
    <w:rsid w:val="00F15456"/>
    <w:rsid w:val="00F15EC6"/>
    <w:rsid w:val="00F16A45"/>
    <w:rsid w:val="00F16C1A"/>
    <w:rsid w:val="00F20413"/>
    <w:rsid w:val="00F20710"/>
    <w:rsid w:val="00F220C6"/>
    <w:rsid w:val="00F2233E"/>
    <w:rsid w:val="00F235B3"/>
    <w:rsid w:val="00F23734"/>
    <w:rsid w:val="00F23782"/>
    <w:rsid w:val="00F23822"/>
    <w:rsid w:val="00F24374"/>
    <w:rsid w:val="00F25235"/>
    <w:rsid w:val="00F252DE"/>
    <w:rsid w:val="00F25380"/>
    <w:rsid w:val="00F25AC1"/>
    <w:rsid w:val="00F26BDE"/>
    <w:rsid w:val="00F27F2E"/>
    <w:rsid w:val="00F321E8"/>
    <w:rsid w:val="00F323F3"/>
    <w:rsid w:val="00F329BF"/>
    <w:rsid w:val="00F33263"/>
    <w:rsid w:val="00F3444F"/>
    <w:rsid w:val="00F35785"/>
    <w:rsid w:val="00F360BC"/>
    <w:rsid w:val="00F36845"/>
    <w:rsid w:val="00F36E79"/>
    <w:rsid w:val="00F36E8A"/>
    <w:rsid w:val="00F3749B"/>
    <w:rsid w:val="00F377E2"/>
    <w:rsid w:val="00F37BF6"/>
    <w:rsid w:val="00F417DF"/>
    <w:rsid w:val="00F42616"/>
    <w:rsid w:val="00F4289F"/>
    <w:rsid w:val="00F42D2C"/>
    <w:rsid w:val="00F43066"/>
    <w:rsid w:val="00F434AF"/>
    <w:rsid w:val="00F44057"/>
    <w:rsid w:val="00F4441B"/>
    <w:rsid w:val="00F44D9A"/>
    <w:rsid w:val="00F45D4C"/>
    <w:rsid w:val="00F4643A"/>
    <w:rsid w:val="00F464D3"/>
    <w:rsid w:val="00F47CE6"/>
    <w:rsid w:val="00F47E7D"/>
    <w:rsid w:val="00F5003B"/>
    <w:rsid w:val="00F50445"/>
    <w:rsid w:val="00F513AE"/>
    <w:rsid w:val="00F51E4F"/>
    <w:rsid w:val="00F521D5"/>
    <w:rsid w:val="00F52BA7"/>
    <w:rsid w:val="00F53451"/>
    <w:rsid w:val="00F53681"/>
    <w:rsid w:val="00F54248"/>
    <w:rsid w:val="00F54B32"/>
    <w:rsid w:val="00F54D35"/>
    <w:rsid w:val="00F55003"/>
    <w:rsid w:val="00F56FF5"/>
    <w:rsid w:val="00F60031"/>
    <w:rsid w:val="00F61ACA"/>
    <w:rsid w:val="00F623A3"/>
    <w:rsid w:val="00F623C3"/>
    <w:rsid w:val="00F62831"/>
    <w:rsid w:val="00F63271"/>
    <w:rsid w:val="00F6334A"/>
    <w:rsid w:val="00F64774"/>
    <w:rsid w:val="00F64DF3"/>
    <w:rsid w:val="00F65342"/>
    <w:rsid w:val="00F65452"/>
    <w:rsid w:val="00F65A8C"/>
    <w:rsid w:val="00F66016"/>
    <w:rsid w:val="00F66B98"/>
    <w:rsid w:val="00F70077"/>
    <w:rsid w:val="00F701BB"/>
    <w:rsid w:val="00F70574"/>
    <w:rsid w:val="00F70F2C"/>
    <w:rsid w:val="00F711D4"/>
    <w:rsid w:val="00F72112"/>
    <w:rsid w:val="00F72455"/>
    <w:rsid w:val="00F72681"/>
    <w:rsid w:val="00F72884"/>
    <w:rsid w:val="00F72A7E"/>
    <w:rsid w:val="00F7346D"/>
    <w:rsid w:val="00F74639"/>
    <w:rsid w:val="00F75387"/>
    <w:rsid w:val="00F753DB"/>
    <w:rsid w:val="00F76175"/>
    <w:rsid w:val="00F764AF"/>
    <w:rsid w:val="00F76FBE"/>
    <w:rsid w:val="00F776FB"/>
    <w:rsid w:val="00F777AF"/>
    <w:rsid w:val="00F77E94"/>
    <w:rsid w:val="00F80275"/>
    <w:rsid w:val="00F8036C"/>
    <w:rsid w:val="00F806E9"/>
    <w:rsid w:val="00F80894"/>
    <w:rsid w:val="00F80ACD"/>
    <w:rsid w:val="00F81481"/>
    <w:rsid w:val="00F81E0C"/>
    <w:rsid w:val="00F825E0"/>
    <w:rsid w:val="00F82FCC"/>
    <w:rsid w:val="00F835F3"/>
    <w:rsid w:val="00F83653"/>
    <w:rsid w:val="00F851F2"/>
    <w:rsid w:val="00F85D7A"/>
    <w:rsid w:val="00F8757A"/>
    <w:rsid w:val="00F87AB5"/>
    <w:rsid w:val="00F87D13"/>
    <w:rsid w:val="00F91121"/>
    <w:rsid w:val="00F91231"/>
    <w:rsid w:val="00F913E6"/>
    <w:rsid w:val="00F92D94"/>
    <w:rsid w:val="00F94990"/>
    <w:rsid w:val="00F950BC"/>
    <w:rsid w:val="00F951AB"/>
    <w:rsid w:val="00F95C6D"/>
    <w:rsid w:val="00F96242"/>
    <w:rsid w:val="00F972B8"/>
    <w:rsid w:val="00FA015C"/>
    <w:rsid w:val="00FA07B2"/>
    <w:rsid w:val="00FA07CF"/>
    <w:rsid w:val="00FA0C8A"/>
    <w:rsid w:val="00FA121A"/>
    <w:rsid w:val="00FA1A6F"/>
    <w:rsid w:val="00FA1DC3"/>
    <w:rsid w:val="00FA1F17"/>
    <w:rsid w:val="00FA218D"/>
    <w:rsid w:val="00FA2C0F"/>
    <w:rsid w:val="00FA2C31"/>
    <w:rsid w:val="00FA3802"/>
    <w:rsid w:val="00FA3A25"/>
    <w:rsid w:val="00FA3D72"/>
    <w:rsid w:val="00FA46D1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B731D"/>
    <w:rsid w:val="00FC0A49"/>
    <w:rsid w:val="00FC1A4D"/>
    <w:rsid w:val="00FC1FEA"/>
    <w:rsid w:val="00FC23EC"/>
    <w:rsid w:val="00FC332B"/>
    <w:rsid w:val="00FC4242"/>
    <w:rsid w:val="00FC4934"/>
    <w:rsid w:val="00FC64A3"/>
    <w:rsid w:val="00FC64BB"/>
    <w:rsid w:val="00FC68D4"/>
    <w:rsid w:val="00FC76BC"/>
    <w:rsid w:val="00FD0211"/>
    <w:rsid w:val="00FD0CE9"/>
    <w:rsid w:val="00FD4839"/>
    <w:rsid w:val="00FD60BA"/>
    <w:rsid w:val="00FD6F80"/>
    <w:rsid w:val="00FD76F3"/>
    <w:rsid w:val="00FD7A4E"/>
    <w:rsid w:val="00FD7A5B"/>
    <w:rsid w:val="00FD7D7A"/>
    <w:rsid w:val="00FE0985"/>
    <w:rsid w:val="00FE0A23"/>
    <w:rsid w:val="00FE0CC3"/>
    <w:rsid w:val="00FE0D93"/>
    <w:rsid w:val="00FE0FF0"/>
    <w:rsid w:val="00FE1250"/>
    <w:rsid w:val="00FE12FE"/>
    <w:rsid w:val="00FE20E8"/>
    <w:rsid w:val="00FE2DD8"/>
    <w:rsid w:val="00FE3415"/>
    <w:rsid w:val="00FE3791"/>
    <w:rsid w:val="00FE4C50"/>
    <w:rsid w:val="00FE5348"/>
    <w:rsid w:val="00FE6F6E"/>
    <w:rsid w:val="00FE7A7F"/>
    <w:rsid w:val="00FF06E4"/>
    <w:rsid w:val="00FF096D"/>
    <w:rsid w:val="00FF0F19"/>
    <w:rsid w:val="00FF10F4"/>
    <w:rsid w:val="00FF1538"/>
    <w:rsid w:val="00FF26F1"/>
    <w:rsid w:val="00FF30A7"/>
    <w:rsid w:val="00FF32FD"/>
    <w:rsid w:val="00FF3676"/>
    <w:rsid w:val="00FF4310"/>
    <w:rsid w:val="00FF4D35"/>
    <w:rsid w:val="00FF4E58"/>
    <w:rsid w:val="00FF5293"/>
    <w:rsid w:val="00FF55A6"/>
    <w:rsid w:val="00FF5944"/>
    <w:rsid w:val="00FF72E5"/>
    <w:rsid w:val="00FF73B6"/>
    <w:rsid w:val="00FF73F8"/>
    <w:rsid w:val="00FF74BE"/>
    <w:rsid w:val="00FF7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61" v:ext="edit"/>
    <o:shapelayout v:ext="edit">
      <o:idmap data="1" v:ext="edit"/>
    </o:shapelayout>
  </w:shapeDefaults>
  <w:decimalSymbol w:val=","/>
  <w:listSeparator w:val=";"/>
  <w14:docId w14:val="4D6DC0C5"/>
  <w15:docId w15:val="{055870D9-3FAF-40A1-B081-4A88633E136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1" w:qFormat="true"/>
    <w:lsdException w:name="heading 2" w:uiPriority="1" w:semiHidden="true" w:unhideWhenUsed="true" w:qFormat="true"/>
    <w:lsdException w:name="heading 3" w:uiPriority="1" w:qFormat="true"/>
    <w:lsdException w:name="heading 4" w:uiPriority="1" w:semiHidden="true" w:unhideWhenUsed="true" w:qFormat="true"/>
    <w:lsdException w:name="heading 5" w:uiPriority="1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uiPriority w:val="1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uiPriority w:val="1"/>
    <w:qFormat/>
    <w:rsid w:val="00853FF6"/>
    <w:pPr>
      <w:keepNext/>
      <w:jc w:val="center"/>
      <w:outlineLvl w:val="2"/>
    </w:pPr>
    <w:rPr>
      <w:b/>
      <w:sz w:val="24"/>
    </w:rPr>
  </w:style>
  <w:style w:type="paragraph" w:styleId="Naslov4">
    <w:name w:val="heading 4"/>
    <w:basedOn w:val="Normal"/>
    <w:next w:val="Normal"/>
    <w:link w:val="Naslov4Char"/>
    <w:uiPriority w:val="1"/>
    <w:unhideWhenUsed/>
    <w:qFormat/>
    <w:rsid w:val="00E708BA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1"/>
    <w:unhideWhenUsed/>
    <w:qFormat/>
    <w:rsid w:val="00E708BA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99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1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uiPriority w:val="1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character" w:styleId="Naglaeno">
    <w:name w:val="Strong"/>
    <w:basedOn w:val="Zadanifontodlomka"/>
    <w:qFormat/>
    <w:rsid w:val="003F2A17"/>
    <w:rPr>
      <w:b/>
      <w:bCs/>
    </w:rPr>
  </w:style>
  <w:style w:type="table" w:styleId="TableNormal" w:customStyle="true">
    <w:name w:val="Table Normal"/>
    <w:uiPriority w:val="2"/>
    <w:semiHidden/>
    <w:unhideWhenUsed/>
    <w:qFormat/>
    <w:rsid w:val="00862EA6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aslov4Char" w:customStyle="true">
    <w:name w:val="Naslov 4 Char"/>
    <w:basedOn w:val="Zadanifontodlomka"/>
    <w:link w:val="Naslov4"/>
    <w:semiHidden/>
    <w:rsid w:val="00E708BA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Naslov5Char" w:customStyle="true">
    <w:name w:val="Naslov 5 Char"/>
    <w:basedOn w:val="Zadanifontodlomka"/>
    <w:link w:val="Naslov5"/>
    <w:semiHidden/>
    <w:rsid w:val="00E708BA"/>
    <w:rPr>
      <w:rFonts w:asciiTheme="majorHAnsi" w:hAnsiTheme="majorHAnsi" w:eastAsiaTheme="majorEastAsia" w:cstheme="majorBidi"/>
      <w:color w:val="365F91" w:themeColor="accent1" w:themeShade="BF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698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07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74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00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195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6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42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1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90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74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8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7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12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19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5. studenog 2025.</izvorni_sadrzaj>
    <derivirana_varijabla naziv="DomainObject.StvarniPocetakDatum_1">5. studenog 2025.</derivirana_varijabla>
  </DomainObject.StvarniPocetakDatum>
  <DomainObject.StvarniZavrsetakDatum>
    <izvorni_sadrzaj>5. studenog 2025.</izvorni_sadrzaj>
    <derivirana_varijabla naziv="DomainObject.StvarniZavrsetakDatum_1">5. studenog 2025.</derivirana_varijabla>
  </DomainObject.StvarniZavrsetakDatum>
  <DomainObject.PlaniraniZavrsetakDatum>
    <izvorni_sadrzaj>5. studenog 2025.</izvorni_sadrzaj>
    <derivirana_varijabla naziv="DomainObject.PlaniraniZavrsetakDatum_1">5. studenog 2025.</derivirana_varijabla>
  </DomainObject.PlaniraniZavrsetakDatum>
  <DomainObject.PlaniraniPocetakDatum>
    <izvorni_sadrzaj>5. studenog 2025.</izvorni_sadrzaj>
    <derivirana_varijabla naziv="DomainObject.PlaniraniPocetakDatum_1">5. studenog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10:09</izvorni_sadrzaj>
    <derivirana_varijabla naziv="DomainObject.StvarniZavrsetakVrijeme_1">10:09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studenog 2025.</izvorni_sadrzaj>
    <derivirana_varijabla naziv="DomainObject.Zapisnik.DatumKreiranja_1">5.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St-871/2025-25</izvorni_sadrzaj>
    <derivirana_varijabla naziv="DomainObject.Zapisnik.Oznaka_1">St-871/2025-25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2025.</izvorni_sadrzaj>
    <derivirana_varijabla naziv="DomainObject.Predmet.DatumOsnivanja_1">14.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St-871/2025</izvorni_sadrzaj>
    <derivirana_varijabla naziv="DomainObject.Predmet.OznakaBroj_1">St-871/2025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TUPPERWARE d.o.o.</izvorni_sadrzaj>
    <derivirana_varijabla naziv="DomainObject.Predmet.ProtustrankaFormated_1">  TUPPERWARE d.o.o.</derivirana_varijabla>
  </DomainObject.Predmet.ProtustrankaFormated>
  <DomainObject.Predmet.ProtustrankaFormatedOIB>
    <izvorni_sadrzaj>  TUPPERWARE d.o.o., OIB 97371290237</izvorni_sadrzaj>
    <derivirana_varijabla naziv="DomainObject.Predmet.ProtustrankaFormatedOIB_1">  TUPPERWARE d.o.o., OIB 97371290237</derivirana_varijabla>
  </DomainObject.Predmet.ProtustrankaFormatedOIB>
  <DomainObject.Predmet.ProtustrankaFormatedWithAdress>
    <izvorni_sadrzaj> TUPPERWARE d.o.o., Petrovaradinska ulica 1, 10000 Zagreb</izvorni_sadrzaj>
    <derivirana_varijabla naziv="DomainObject.Predmet.ProtustrankaFormatedWithAdress_1"> TUPPERWARE d.o.o., Petrovaradinska ulica 1, 10000 Zagreb</derivirana_varijabla>
  </DomainObject.Predmet.ProtustrankaFormatedWithAdress>
  <DomainObject.Predmet.ProtustrankaFormatedWithAdressOIB>
    <izvorni_sadrzaj> TUPPERWARE d.o.o., OIB 97371290237, Petrovaradinska ulica 1, 10000 Zagreb</izvorni_sadrzaj>
    <derivirana_varijabla naziv="DomainObject.Predmet.ProtustrankaFormatedWithAdressOIB_1"> TUPPERWARE d.o.o., OIB 97371290237, Petrovaradinska ulica 1, 10000 Zagreb</derivirana_varijabla>
  </DomainObject.Predmet.ProtustrankaFormatedWithAdressOIB>
  <DomainObject.Predmet.ProtustrankaWithAdress>
    <izvorni_sadrzaj>TUPPERWARE d.o.o. Petrovaradinska ulica 1, 10000 Zagreb</izvorni_sadrzaj>
    <derivirana_varijabla naziv="DomainObject.Predmet.ProtustrankaWithAdress_1">TUPPERWARE d.o.o. Petrovaradinska ulica 1, 10000 Zagreb</derivirana_varijabla>
  </DomainObject.Predmet.ProtustrankaWithAdress>
  <DomainObject.Predmet.ProtustrankaWithAdressOIB>
    <izvorni_sadrzaj>TUPPERWARE d.o.o., OIB 97371290237, Petrovaradinska ulica 1, 10000 Zagreb</izvorni_sadrzaj>
    <derivirana_varijabla naziv="DomainObject.Predmet.ProtustrankaWithAdressOIB_1">TUPPERWARE d.o.o., OIB 97371290237, Petrovaradinska ulica 1, 10000 Zagreb</derivirana_varijabla>
  </DomainObject.Predmet.ProtustrankaWithAdressOIB>
  <DomainObject.Predmet.ProtustrankaNazivFormated>
    <izvorni_sadrzaj>TUPPERWARE d.o.o.</izvorni_sadrzaj>
    <derivirana_varijabla naziv="DomainObject.Predmet.ProtustrankaNazivFormated_1">TUPPERWARE d.o.o.</derivirana_varijabla>
  </DomainObject.Predmet.ProtustrankaNazivFormated>
  <DomainObject.Predmet.ProtustrankaNazivFormatedOIB>
    <izvorni_sadrzaj>TUPPERWARE d.o.o., OIB 97371290237</izvorni_sadrzaj>
    <derivirana_varijabla naziv="DomainObject.Predmet.ProtustrankaNazivFormatedOIB_1">TUPPERWARE d.o.o., OIB 97371290237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</izvorni_sadrzaj>
    <derivirana_varijabla naziv="DomainObject.Predmet.Referada.Oznaka_1">48.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 Šoštar</izvorni_sadrzaj>
    <derivirana_varijabla naziv="DomainObject.Predmet.Referada.Sudac_1">Vesna Sremac 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TUPPERWARE d.o.o. za trgovinu i trgovačko posredovanje</izvorni_sadrzaj>
    <derivirana_varijabla naziv="DomainObject.Predmet.StrankaFormated_1">  TUPPERWARE d.o.o. za trgovinu i trgovačko posredovanje</derivirana_varijabla>
  </DomainObject.Predmet.StrankaFormated>
  <DomainObject.Predmet.StrankaFormatedOIB>
    <izvorni_sadrzaj>  TUPPERWARE d.o.o. za trgovinu i trgovačko posredovanje, OIB 97371290237</izvorni_sadrzaj>
    <derivirana_varijabla naziv="DomainObject.Predmet.StrankaFormatedOIB_1">  TUPPERWARE d.o.o. za trgovinu i trgovačko posredovanje, OIB 97371290237</derivirana_varijabla>
  </DomainObject.Predmet.StrankaFormatedOIB>
  <DomainObject.Predmet.StrankaFormatedWithAdress>
    <izvorni_sadrzaj> TUPPERWARE d.o.o. za trgovinu i trgovačko posredovanje, Petrovaradinska ulica 1, 10000 Zagreb</izvorni_sadrzaj>
    <derivirana_varijabla naziv="DomainObject.Predmet.StrankaFormatedWithAdress_1"> TUPPERWARE d.o.o. za trgovinu i trgovačko posredovanje, Petrovaradinska ulica 1, 10000 Zagreb</derivirana_varijabla>
  </DomainObject.Predmet.StrankaFormatedWithAdress>
  <DomainObject.Predmet.StrankaFormatedWithAdressOIB>
    <izvorni_sadrzaj> TUPPERWARE d.o.o. za trgovinu i trgovačko posredovanje, OIB 97371290237, Petrovaradinska ulica 1, 10000 Zagreb</izvorni_sadrzaj>
    <derivirana_varijabla naziv="DomainObject.Predmet.StrankaFormatedWithAdressOIB_1"> TUPPERWARE d.o.o. za trgovinu i trgovačko posredovanje, OIB 97371290237, Petrovaradinska ulica 1, 10000 Zagreb</derivirana_varijabla>
  </DomainObject.Predmet.StrankaFormatedWithAdressOIB>
  <DomainObject.Predmet.StrankaWithAdress>
    <izvorni_sadrzaj>TUPPERWARE d.o.o. za trgovinu i trgovačko posredovanje Petrovaradinska ulica 1,10000 Zagreb</izvorni_sadrzaj>
    <derivirana_varijabla naziv="DomainObject.Predmet.StrankaWithAdress_1">TUPPERWARE d.o.o. za trgovinu i trgovačko posredovanje Petrovaradinska ulica 1,10000 Zagreb</derivirana_varijabla>
  </DomainObject.Predmet.StrankaWithAdress>
  <DomainObject.Predmet.StrankaWithAdressOIB>
    <izvorni_sadrzaj>TUPPERWARE d.o.o. za trgovinu i trgovačko posredovanje, OIB 97371290237, Petrovaradinska ulica 1,10000 Zagreb</izvorni_sadrzaj>
    <derivirana_varijabla naziv="DomainObject.Predmet.StrankaWithAdressOIB_1">TUPPERWARE d.o.o. za trgovinu i trgovačko posredovanje, OIB 97371290237, Petrovaradinska ulica 1,10000 Zagreb</derivirana_varijabla>
  </DomainObject.Predmet.StrankaWithAdressOIB>
  <DomainObject.Predmet.StrankaNazivFormated>
    <izvorni_sadrzaj>TUPPERWARE d.o.o. za trgovinu i trgovačko posredovanje</izvorni_sadrzaj>
    <derivirana_varijabla naziv="DomainObject.Predmet.StrankaNazivFormated_1">TUPPERWARE d.o.o. za trgovinu i trgovačko posredovanje</derivirana_varijabla>
  </DomainObject.Predmet.StrankaNazivFormated>
  <DomainObject.Predmet.StrankaNazivFormatedOIB>
    <izvorni_sadrzaj>TUPPERWARE d.o.o. za trgovinu i trgovačko posredovanje, OIB 97371290237</izvorni_sadrzaj>
    <derivirana_varijabla naziv="DomainObject.Predmet.StrankaNazivFormatedOIB_1">TUPPERWARE d.o.o. za trgovinu i trgovačko posredovanje, OIB 97371290237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TUPPERWARE d.o.o. za trgovinu i trgovačko posredovanje</item>
    </izvorni_sadrzaj>
    <derivirana_varijabla naziv="DomainObject.Predmet.StrankaListFormated_1">
      <item>TUPPERWARE d.o.o. za trgovinu i trgovačko posredovanje</item>
    </derivirana_varijabla>
  </DomainObject.Predmet.StrankaListFormated>
  <DomainObject.Predmet.StrankaListFormatedOIB>
    <izvorni_sadrzaj>
      <item>TUPPERWARE d.o.o. za trgovinu i trgovačko posredovanje, OIB 97371290237</item>
    </izvorni_sadrzaj>
    <derivirana_varijabla naziv="DomainObject.Predmet.StrankaListFormatedOIB_1">
      <item>TUPPERWARE d.o.o. za trgovinu i trgovačko posredovanje, OIB 97371290237</item>
    </derivirana_varijabla>
  </DomainObject.Predmet.StrankaListFormatedOIB>
  <DomainObject.Predmet.StrankaListFormatedWithAdress>
    <izvorni_sadrzaj>
      <item>TUPPERWARE d.o.o. za trgovinu i trgovačko posredovanje, Petrovaradinska ulica 1, 10000 Zagreb</item>
    </izvorni_sadrzaj>
    <derivirana_varijabla naziv="DomainObject.Predmet.StrankaListFormatedWithAdress_1">
      <item>TUPPERWARE d.o.o. za trgovinu i trgovačko posredovanje, Petrovaradinska ulica 1, 10000 Zagreb</item>
    </derivirana_varijabla>
  </DomainObject.Predmet.StrankaListFormatedWithAdress>
  <DomainObject.Predmet.StrankaListFormatedWithAdressOIB>
    <izvorni_sadrzaj>
      <item>TUPPERWARE d.o.o. za trgovinu i trgovačko posredovanje, OIB 97371290237, Petrovaradinska ulica 1, 10000 Zagreb</item>
    </izvorni_sadrzaj>
    <derivirana_varijabla naziv="DomainObject.Predmet.StrankaListFormatedWithAdressOIB_1">
      <item>TUPPERWARE d.o.o. za trgovinu i trgovačko posredovanje, OIB 97371290237, Petrovaradinska ulica 1, 10000 Zagreb</item>
    </derivirana_varijabla>
  </DomainObject.Predmet.StrankaListFormatedWithAdressOIB>
  <DomainObject.Predmet.StrankaListNazivFormated>
    <izvorni_sadrzaj>
      <item>TUPPERWARE d.o.o. za trgovinu i trgovačko posredovanje</item>
    </izvorni_sadrzaj>
    <derivirana_varijabla naziv="DomainObject.Predmet.StrankaListNazivFormated_1">
      <item>TUPPERWARE d.o.o. za trgovinu i trgovačko posredovanje</item>
    </derivirana_varijabla>
  </DomainObject.Predmet.StrankaListNazivFormated>
  <DomainObject.Predmet.StrankaListNazivFormatedOIB>
    <izvorni_sadrzaj>
      <item>TUPPERWARE d.o.o. za trgovinu i trgovačko posredovanje, OIB 97371290237</item>
    </izvorni_sadrzaj>
    <derivirana_varijabla naziv="DomainObject.Predmet.StrankaListNazivFormatedOIB_1">
      <item>TUPPERWARE d.o.o. za trgovinu i trgovačko posredovanje, OIB 97371290237</item>
    </derivirana_varijabla>
  </DomainObject.Predmet.StrankaListNazivFormatedOIB>
  <DomainObject.Predmet.ProtuStrankaListFormated>
    <izvorni_sadrzaj>
      <item>TUPPERWARE d.o.o.</item>
    </izvorni_sadrzaj>
    <derivirana_varijabla naziv="DomainObject.Predmet.ProtuStrankaListFormated_1">
      <item>TUPPERWARE d.o.o.</item>
    </derivirana_varijabla>
  </DomainObject.Predmet.ProtuStrankaListFormated>
  <DomainObject.Predmet.ProtuStrankaListFormatedOIB>
    <izvorni_sadrzaj>
      <item>TUPPERWARE d.o.o., OIB 97371290237</item>
    </izvorni_sadrzaj>
    <derivirana_varijabla naziv="DomainObject.Predmet.ProtuStrankaListFormatedOIB_1">
      <item>TUPPERWARE d.o.o., OIB 97371290237</item>
    </derivirana_varijabla>
  </DomainObject.Predmet.ProtuStrankaListFormatedOIB>
  <DomainObject.Predmet.ProtuStrankaListFormatedWithAdress>
    <izvorni_sadrzaj>
      <item>TUPPERWARE d.o.o., Petrovaradinska ulica 1, 10000 Zagreb</item>
    </izvorni_sadrzaj>
    <derivirana_varijabla naziv="DomainObject.Predmet.ProtuStrankaListFormatedWithAdress_1">
      <item>TUPPERWARE d.o.o., Petrovaradinska ulica 1, 10000 Zagreb</item>
    </derivirana_varijabla>
  </DomainObject.Predmet.ProtuStrankaListFormatedWithAdress>
  <DomainObject.Predmet.ProtuStrankaListFormatedWithAdressOIB>
    <izvorni_sadrzaj>
      <item>TUPPERWARE d.o.o., OIB 97371290237, Petrovaradinska ulica 1, 10000 Zagreb</item>
    </izvorni_sadrzaj>
    <derivirana_varijabla naziv="DomainObject.Predmet.ProtuStrankaListFormatedWithAdressOIB_1">
      <item>TUPPERWARE d.o.o., OIB 97371290237, Petrovaradinska ulica 1, 10000 Zagreb</item>
    </derivirana_varijabla>
  </DomainObject.Predmet.ProtuStrankaListFormatedWithAdressOIB>
  <DomainObject.Predmet.ProtuStrankaListNazivFormated>
    <izvorni_sadrzaj>
      <item>TUPPERWARE d.o.o.</item>
    </izvorni_sadrzaj>
    <derivirana_varijabla naziv="DomainObject.Predmet.ProtuStrankaListNazivFormated_1">
      <item>TUPPERWARE d.o.o.</item>
    </derivirana_varijabla>
  </DomainObject.Predmet.ProtuStrankaListNazivFormated>
  <DomainObject.Predmet.ProtuStrankaListNazivFormatedOIB>
    <izvorni_sadrzaj>
      <item>TUPPERWARE d.o.o., OIB 97371290237</item>
    </izvorni_sadrzaj>
    <derivirana_varijabla naziv="DomainObject.Predmet.ProtuStrankaListNazivFormatedOIB_1">
      <item>TUPPERWARE d.o.o., OIB 97371290237</item>
    </derivirana_varijabla>
  </DomainObject.Predmet.ProtuStrankaListNazivFormatedOIB>
  <DomainObject.Predmet.OstaliListFormated>
    <izvorni_sadrzaj>
      <item>Mustafa Halilović</item>
      <item>Petar Grubišić-Čabo</item>
    </izvorni_sadrzaj>
    <derivirana_varijabla naziv="DomainObject.Predmet.OstaliListFormated_1">
      <item>Mustafa Halilović</item>
      <item>Petar Grubišić-Čabo</item>
    </derivirana_varijabla>
  </DomainObject.Predmet.OstaliListFormated>
  <DomainObject.Predmet.OstaliListFormatedOIB>
    <izvorni_sadrzaj>
      <item>Mustafa Halilović, OIB 68999949960</item>
      <item>Petar Grubišić-Čabo, OIB 68339916449</item>
    </izvorni_sadrzaj>
    <derivirana_varijabla naziv="DomainObject.Predmet.OstaliListFormatedOIB_1">
      <item>Mustafa Halilović, OIB 68999949960</item>
      <item>Petar Grubišić-Čabo, OIB 68339916449</item>
    </derivirana_varijabla>
  </DomainObject.Predmet.OstaliListFormatedOIB>
  <DomainObject.Predmet.OstaliListFormatedWithAdress>
    <izvorni_sadrzaj>
      <item>Mustafa Halilović, Žaka Vukovića Bb, 75000 Tuzla</item>
      <item>Petar Grubišić-Čabo, Ulica Franje Petračića 4, 10000 Zagreb</item>
    </izvorni_sadrzaj>
    <derivirana_varijabla naziv="DomainObject.Predmet.OstaliListFormatedWithAdress_1">
      <item>Mustafa Halilović, Žaka Vukovića Bb, 75000 Tuzla</item>
      <item>Petar Grubišić-Čabo, Ulica Franje Petračića 4, 10000 Zagreb</item>
    </derivirana_varijabla>
  </DomainObject.Predmet.OstaliListFormatedWithAdress>
  <DomainObject.Predmet.OstaliListFormatedWithAdressOIB>
    <izvorni_sadrzaj>
      <item>Mustafa Halilović, OIB 68999949960, Žaka Vukovića Bb, 75000 Tuzla</item>
      <item>Petar Grubišić-Čabo, OIB 68339916449, Ulica Franje Petračića 4, 10000 Zagreb</item>
    </izvorni_sadrzaj>
    <derivirana_varijabla naziv="DomainObject.Predmet.OstaliListFormatedWithAdressOIB_1">
      <item>Mustafa Halilović, OIB 68999949960, Žaka Vukovića Bb, 75000 Tuzla</item>
      <item>Petar Grubišić-Čabo, OIB 68339916449, Ulica Franje Petračića 4, 10000 Zagreb</item>
    </derivirana_varijabla>
  </DomainObject.Predmet.OstaliListFormatedWithAdressOIB>
  <DomainObject.Predmet.OstaliListNazivFormated>
    <izvorni_sadrzaj>
      <item>Mustafa Halilović</item>
      <item>Petar Grubišić-Čabo</item>
    </izvorni_sadrzaj>
    <derivirana_varijabla naziv="DomainObject.Predmet.OstaliListNazivFormated_1">
      <item>Mustafa Halilović</item>
      <item>Petar Grubišić-Čabo</item>
    </derivirana_varijabla>
  </DomainObject.Predmet.OstaliListNazivFormated>
  <DomainObject.Predmet.OstaliListNazivFormatedOIB>
    <izvorni_sadrzaj>
      <item>Mustafa Halilović, OIB 68999949960</item>
      <item>Petar Grubišić-Čabo, OIB 68339916449</item>
    </izvorni_sadrzaj>
    <derivirana_varijabla naziv="DomainObject.Predmet.OstaliListNazivFormatedOIB_1">
      <item>Mustafa Halilović, OIB 68999949960</item>
      <item>Petar Grubišić-Čabo, OIB 68339916449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2025.</izvorni_sadrzaj>
    <derivirana_varijabla naziv="DomainObject.Datum_1">5. studenog 2025.</derivirana_varijabla>
  </DomainObject.Datum>
  <DomainObject.PoslovniBrojDokumenta>
    <izvorni_sadrzaj>St-871/2025-25</izvorni_sadrzaj>
    <derivirana_varijabla naziv="DomainObject.PoslovniBrojDokumenta_1">St-871/2025-25</derivirana_varijabla>
  </DomainObject.PoslovniBrojDokumenta>
  <DomainObject.Predmet.StrankaIDrugi>
    <izvorni_sadrzaj>TUPPERWARE d.o.o. za trgovinu i trgovačko posredovanje</izvorni_sadrzaj>
    <derivirana_varijabla naziv="DomainObject.Predmet.StrankaIDrugi_1">TUPPERWARE d.o.o. za trgovinu i trgovačko posredovanje</derivirana_varijabla>
  </DomainObject.Predmet.StrankaIDrugi>
  <DomainObject.Predmet.ProtustrankaIDrugi>
    <izvorni_sadrzaj>TUPPERWARE d.o.o.</izvorni_sadrzaj>
    <derivirana_varijabla naziv="DomainObject.Predmet.ProtustrankaIDrugi_1">TUPPERWARE d.o.o.</derivirana_varijabla>
  </DomainObject.Predmet.ProtustrankaIDrugi>
  <DomainObject.Predmet.StrankaIDrugiAdressOIB>
    <izvorni_sadrzaj>TUPPERWARE d.o.o. za trgovinu i trgovačko posredovanje, OIB 97371290237, Petrovaradinska ulica 1, 10000 Zagreb</izvorni_sadrzaj>
    <derivirana_varijabla naziv="DomainObject.Predmet.StrankaIDrugiAdressOIB_1">TUPPERWARE d.o.o. za trgovinu i trgovačko posredovanje, OIB 97371290237, Petrovaradinska ulica 1, 10000 Zagreb</derivirana_varijabla>
  </DomainObject.Predmet.StrankaIDrugiAdressOIB>
  <DomainObject.Predmet.ProtustrankaIDrugiAdressOIB>
    <izvorni_sadrzaj>TUPPERWARE d.o.o., OIB 97371290237, Petrovaradinska ulica 1, 10000 Zagreb</izvorni_sadrzaj>
    <derivirana_varijabla naziv="DomainObject.Predmet.ProtustrankaIDrugiAdressOIB_1">TUPPERWARE d.o.o., OIB 97371290237, Petrovaradinska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TUPPERWARE d.o.o. za trgovinu i trgovačko posredovanje</item>
      <item>TUPPERWARE d.o.o.</item>
      <item>Mustafa Halilović</item>
      <item>Petar Grubišić-Čabo</item>
    </izvorni_sadrzaj>
    <derivirana_varijabla naziv="DomainObject.Predmet.SudioniciListNaziv_1">
      <item>TUPPERWARE d.o.o. za trgovinu i trgovačko posredovanje</item>
      <item>TUPPERWARE d.o.o.</item>
      <item>Mustafa Halilović</item>
      <item>Petar Grubišić-Čabo</item>
    </derivirana_varijabla>
  </DomainObject.Predmet.SudioniciListNaziv>
  <DomainObject.Predmet.SudioniciListAdressOIB>
    <izvorni_sadrzaj>
      <item>TUPPERWARE d.o.o. za trgovinu i trgovačko posredovanje, OIB 97371290237, Petrovaradinska ulica 1,10000 Zagreb</item>
      <item>TUPPERWARE d.o.o., OIB 97371290237, Petrovaradinska ulica 1,10000 Zagreb</item>
      <item>Mustafa Halilović, OIB 68999949960, Žaka Vukovića Bb,75000 Tuzla</item>
      <item>Petar Grubišić-Čabo, OIB 68339916449, Ulica Franje Petračića 4,10000 Zagreb</item>
    </izvorni_sadrzaj>
    <derivirana_varijabla naziv="DomainObject.Predmet.SudioniciListAdressOIB_1">
      <item>TUPPERWARE d.o.o. za trgovinu i trgovačko posredovanje, OIB 97371290237, Petrovaradinska ulica 1,10000 Zagreb</item>
      <item>TUPPERWARE d.o.o., OIB 97371290237, Petrovaradinska ulica 1,10000 Zagreb</item>
      <item>Mustafa Halilović, OIB 68999949960, Žaka Vukovića Bb,75000 Tuzla</item>
      <item>Petar Grubišić-Čabo, OIB 68339916449, Ulica Franje Petračića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97371290237</item>
      <item>, OIB 97371290237</item>
      <item>, OIB 68999949960</item>
      <item>, OIB 68339916449</item>
    </izvorni_sadrzaj>
    <derivirana_varijabla naziv="DomainObject.Predmet.SudioniciListNazivOIB_1">
      <item>, OIB 97371290237</item>
      <item>, OIB 97371290237</item>
      <item>, OIB 68999949960</item>
      <item>, OIB 68339916449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99706-D6B8-414F-AF6D-E84EA5F5C9D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634</properties:Words>
  <properties:Characters>3516</properties:Characters>
  <properties:Lines>290</properties:Lines>
  <properties:Paragraphs>91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4487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2025-11-05T09:09:00Z</dcterms:created>
  <dc:creator>Vinka Mihalinčić</dc:creator>
  <cp:lastModifiedBy>Vinka Mihalinčić</cp:lastModifiedBy>
  <cp:lastPrinted>2024-04-09T08:29:00Z</cp:lastPrinted>
  <dcterms:modified xmlns:xsi="http://www.w3.org/2001/XMLSchema-instance" xsi:type="dcterms:W3CDTF">2025-11-05T09:11:00Z</dcterms:modified>
  <cp:revision>3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St-871/2025-25 / Zapisnik - Ispitno ročište (St-871-25-ispitno i izvještajno ročište - ODGODA izvještajnog.docx)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